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57397C" w:rsidRPr="00361B94" w:rsidRDefault="00793D71" w:rsidP="0057397C">
      <w:pPr>
        <w:ind w:left="-709"/>
        <w:rPr>
          <w:rFonts w:ascii="Arial" w:hAnsi="Arial" w:cs="Arial"/>
          <w:b/>
          <w:bCs/>
          <w:color w:val="000000"/>
          <w:sz w:val="32"/>
          <w:szCs w:val="32"/>
          <w:lang w:val="en-US"/>
        </w:rPr>
      </w:pPr>
      <w:r>
        <w:rPr>
          <w:rFonts w:ascii="Arial" w:hAnsi="Arial" w:cs="Arial"/>
          <w:b/>
          <w:bCs/>
          <w:color w:val="000000"/>
          <w:sz w:val="32"/>
          <w:szCs w:val="32"/>
          <w:lang w:val="en-US"/>
        </w:rPr>
        <w:t>Final</w:t>
      </w:r>
      <w:r w:rsidRPr="00793D71">
        <w:rPr>
          <w:rFonts w:ascii="Arial" w:hAnsi="Arial" w:cs="Arial"/>
          <w:b/>
          <w:bCs/>
          <w:color w:val="000000"/>
          <w:sz w:val="32"/>
          <w:szCs w:val="32"/>
          <w:lang w:val="en-US"/>
        </w:rPr>
        <w:t xml:space="preserve"> </w:t>
      </w:r>
      <w:r w:rsidRPr="00361B94">
        <w:rPr>
          <w:rFonts w:ascii="Arial" w:hAnsi="Arial" w:cs="Arial"/>
          <w:b/>
          <w:bCs/>
          <w:color w:val="000000"/>
          <w:sz w:val="32"/>
          <w:szCs w:val="32"/>
          <w:lang w:val="en-US"/>
        </w:rPr>
        <w:t>Test</w:t>
      </w:r>
    </w:p>
    <w:p w:rsidR="00EF6EA3" w:rsidRPr="00361B94" w:rsidRDefault="00EF6EA3" w:rsidP="006B6CB2">
      <w:pPr>
        <w:ind w:left="-567"/>
        <w:rPr>
          <w:rFonts w:ascii="Arial" w:hAnsi="Arial" w:cs="Arial"/>
          <w:b/>
          <w:bCs/>
          <w:color w:val="000000"/>
          <w:sz w:val="32"/>
          <w:szCs w:val="32"/>
          <w:lang w:val="en-US"/>
        </w:rPr>
      </w:pPr>
    </w:p>
    <w:p w:rsidR="00EF6EA3" w:rsidRPr="00361B94" w:rsidRDefault="00EF6EA3" w:rsidP="006C4F3C">
      <w:pPr>
        <w:suppressAutoHyphens w:val="0"/>
        <w:autoSpaceDE w:val="0"/>
        <w:autoSpaceDN w:val="0"/>
        <w:adjustRightInd w:val="0"/>
        <w:spacing w:line="288" w:lineRule="auto"/>
        <w:ind w:left="-709"/>
        <w:textAlignment w:val="center"/>
        <w:rPr>
          <w:rFonts w:ascii="Arial" w:hAnsi="Arial" w:cs="Arial"/>
          <w:b/>
          <w:bCs/>
          <w:color w:val="000000"/>
          <w:spacing w:val="4"/>
          <w:sz w:val="32"/>
          <w:szCs w:val="32"/>
          <w:lang w:val="en-US" w:eastAsia="el-GR"/>
        </w:rPr>
      </w:pPr>
      <w:r w:rsidRPr="00361B94">
        <w:rPr>
          <w:rFonts w:ascii="Arial" w:hAnsi="Arial" w:cs="Arial"/>
          <w:b/>
          <w:bCs/>
          <w:color w:val="000000"/>
          <w:spacing w:val="4"/>
          <w:sz w:val="32"/>
          <w:szCs w:val="32"/>
          <w:lang w:val="en-US" w:eastAsia="el-GR"/>
        </w:rPr>
        <w:t>VOCABULARY</w:t>
      </w:r>
    </w:p>
    <w:p w:rsidR="00E83439" w:rsidRPr="00361B94" w:rsidRDefault="00E83439" w:rsidP="006C4F3C">
      <w:pPr>
        <w:suppressAutoHyphens w:val="0"/>
        <w:autoSpaceDE w:val="0"/>
        <w:autoSpaceDN w:val="0"/>
        <w:adjustRightInd w:val="0"/>
        <w:spacing w:line="288" w:lineRule="auto"/>
        <w:ind w:left="-709"/>
        <w:textAlignment w:val="center"/>
        <w:rPr>
          <w:rFonts w:ascii="Arial" w:hAnsi="Arial" w:cs="Arial"/>
          <w:b/>
          <w:color w:val="000000"/>
          <w:spacing w:val="2"/>
          <w:sz w:val="22"/>
          <w:szCs w:val="22"/>
          <w:lang w:val="en-US" w:eastAsia="el-GR"/>
        </w:rPr>
      </w:pPr>
    </w:p>
    <w:p w:rsidR="000A1886" w:rsidRPr="000A1886" w:rsidRDefault="000A1886" w:rsidP="00BC1DE2">
      <w:pPr>
        <w:pStyle w:val="RUBRICSHUB"/>
        <w:tabs>
          <w:tab w:val="clear" w:pos="260"/>
          <w:tab w:val="left" w:pos="-252"/>
          <w:tab w:val="left" w:pos="1980"/>
          <w:tab w:val="left" w:pos="3380"/>
        </w:tabs>
        <w:spacing w:line="360" w:lineRule="auto"/>
        <w:ind w:left="-672"/>
        <w:rPr>
          <w:rFonts w:ascii="Arial" w:hAnsi="Arial" w:cs="Arial"/>
          <w:b/>
          <w:sz w:val="22"/>
          <w:szCs w:val="22"/>
        </w:rPr>
      </w:pPr>
      <w:r w:rsidRPr="000A1886">
        <w:rPr>
          <w:rFonts w:ascii="Arial" w:hAnsi="Arial" w:cs="Arial"/>
          <w:b/>
          <w:sz w:val="22"/>
          <w:szCs w:val="22"/>
        </w:rPr>
        <w:t>A.</w:t>
      </w:r>
      <w:r w:rsidR="005B3851">
        <w:rPr>
          <w:rFonts w:ascii="Arial" w:hAnsi="Arial" w:cs="Arial"/>
          <w:b/>
          <w:sz w:val="22"/>
          <w:szCs w:val="22"/>
        </w:rPr>
        <w:t xml:space="preserve"> Match.</w:t>
      </w:r>
    </w:p>
    <w:p w:rsidR="005269FD" w:rsidRPr="005269FD" w:rsidRDefault="00262974" w:rsidP="005269FD">
      <w:pPr>
        <w:pStyle w:val="VOCABULARYTEXT"/>
        <w:tabs>
          <w:tab w:val="clear" w:pos="283"/>
          <w:tab w:val="left" w:pos="3262"/>
          <w:tab w:val="left" w:pos="4140"/>
        </w:tabs>
        <w:spacing w:before="142" w:line="360" w:lineRule="auto"/>
        <w:ind w:left="-658"/>
        <w:rPr>
          <w:rFonts w:ascii="Arial" w:hAnsi="Arial" w:cs="Arial"/>
        </w:rPr>
      </w:pPr>
      <w:r>
        <w:rPr>
          <w:rFonts w:ascii="Arial" w:hAnsi="Arial" w:cs="Arial"/>
          <w:noProof/>
          <w:lang w:val="el-GR"/>
        </w:rPr>
        <w:pict>
          <v:group id="_x0000_s1775" style="position:absolute;left:0;text-align:left;margin-left:38.65pt;margin-top:4.85pt;width:25.7pt;height:140.3pt;z-index:251780096" coordorigin="6724,3292" coordsize="514,2806">
            <v:shapetype id="_x0000_t202" coordsize="21600,21600" o:spt="202" path="m,l,21600r21600,l21600,xe">
              <v:stroke joinstyle="miter"/>
              <v:path gradientshapeok="t" o:connecttype="rect"/>
            </v:shapetype>
            <v:shape id="_x0000_s1769" type="#_x0000_t202" style="position:absolute;left:6724;top:3292;width:514;height:343;v-text-anchor:middle" o:regroupid="17" strokeweight="1pt">
              <v:fill color2="#222"/>
              <v:textbox style="mso-next-textbox:#_x0000_s1769;mso-rotate-with-shape:t" inset="0,,0">
                <w:txbxContent>
                  <w:p w:rsidR="00F967D3" w:rsidRPr="001149FA" w:rsidRDefault="00F967D3" w:rsidP="00F967D3">
                    <w:pPr>
                      <w:spacing w:before="40" w:line="3360" w:lineRule="auto"/>
                      <w:ind w:right="-23"/>
                      <w:jc w:val="center"/>
                      <w:rPr>
                        <w:rFonts w:ascii="Arial" w:hAnsi="Arial" w:cs="Arial"/>
                        <w:b/>
                        <w:sz w:val="20"/>
                        <w:szCs w:val="20"/>
                        <w:lang w:val="en-US"/>
                      </w:rPr>
                    </w:pPr>
                  </w:p>
                </w:txbxContent>
              </v:textbox>
            </v:shape>
            <v:shape id="_x0000_s1770" type="#_x0000_t202" style="position:absolute;left:6724;top:3785;width:514;height:343;v-text-anchor:middle" o:regroupid="17" strokeweight="1pt">
              <v:fill color2="#222"/>
              <v:textbox style="mso-next-textbox:#_x0000_s1770;mso-rotate-with-shape:t" inset="0,,0">
                <w:txbxContent>
                  <w:p w:rsidR="00F967D3" w:rsidRPr="001149FA" w:rsidRDefault="00F967D3" w:rsidP="00F967D3">
                    <w:pPr>
                      <w:spacing w:before="40" w:line="3360" w:lineRule="auto"/>
                      <w:ind w:right="-23"/>
                      <w:jc w:val="center"/>
                      <w:rPr>
                        <w:rFonts w:ascii="Arial" w:hAnsi="Arial" w:cs="Arial"/>
                        <w:b/>
                        <w:sz w:val="20"/>
                        <w:szCs w:val="20"/>
                        <w:lang w:val="en-US"/>
                      </w:rPr>
                    </w:pPr>
                  </w:p>
                </w:txbxContent>
              </v:textbox>
            </v:shape>
            <v:shape id="_x0000_s1771" type="#_x0000_t202" style="position:absolute;left:6724;top:4279;width:514;height:343;v-text-anchor:middle" o:regroupid="17" strokeweight="1pt">
              <v:fill color2="#222"/>
              <v:textbox style="mso-next-textbox:#_x0000_s1771;mso-rotate-with-shape:t" inset="0,,0">
                <w:txbxContent>
                  <w:p w:rsidR="00F967D3" w:rsidRPr="001149FA" w:rsidRDefault="00F967D3" w:rsidP="00F967D3">
                    <w:pPr>
                      <w:spacing w:before="40" w:line="3360" w:lineRule="auto"/>
                      <w:ind w:right="-23"/>
                      <w:jc w:val="center"/>
                      <w:rPr>
                        <w:rFonts w:ascii="Arial" w:hAnsi="Arial" w:cs="Arial"/>
                        <w:b/>
                        <w:sz w:val="20"/>
                        <w:szCs w:val="20"/>
                        <w:lang w:val="en-US"/>
                      </w:rPr>
                    </w:pPr>
                  </w:p>
                </w:txbxContent>
              </v:textbox>
            </v:shape>
            <v:shape id="_x0000_s1772" type="#_x0000_t202" style="position:absolute;left:6724;top:4773;width:514;height:343;v-text-anchor:middle" o:regroupid="17" strokeweight="1pt">
              <v:fill color2="#222"/>
              <v:textbox style="mso-next-textbox:#_x0000_s1772;mso-rotate-with-shape:t" inset="0,,0">
                <w:txbxContent>
                  <w:p w:rsidR="00F967D3" w:rsidRPr="001149FA" w:rsidRDefault="00F967D3" w:rsidP="00F967D3">
                    <w:pPr>
                      <w:spacing w:before="40" w:line="3360" w:lineRule="auto"/>
                      <w:ind w:right="-23"/>
                      <w:jc w:val="center"/>
                      <w:rPr>
                        <w:rFonts w:ascii="Arial" w:hAnsi="Arial" w:cs="Arial"/>
                        <w:b/>
                        <w:sz w:val="20"/>
                        <w:szCs w:val="20"/>
                        <w:lang w:val="en-US"/>
                      </w:rPr>
                    </w:pPr>
                  </w:p>
                </w:txbxContent>
              </v:textbox>
            </v:shape>
            <v:shape id="_x0000_s1773" type="#_x0000_t202" style="position:absolute;left:6724;top:5267;width:514;height:343;v-text-anchor:middle" o:regroupid="17" strokeweight="1pt">
              <v:fill color2="#222"/>
              <v:textbox style="mso-next-textbox:#_x0000_s1773;mso-rotate-with-shape:t" inset="0,,0">
                <w:txbxContent>
                  <w:p w:rsidR="00F967D3" w:rsidRPr="001149FA" w:rsidRDefault="00F967D3" w:rsidP="00F967D3">
                    <w:pPr>
                      <w:spacing w:before="40" w:line="3360" w:lineRule="auto"/>
                      <w:ind w:right="-23"/>
                      <w:jc w:val="center"/>
                      <w:rPr>
                        <w:rFonts w:ascii="Arial" w:hAnsi="Arial" w:cs="Arial"/>
                        <w:b/>
                        <w:sz w:val="20"/>
                        <w:szCs w:val="20"/>
                        <w:lang w:val="en-US"/>
                      </w:rPr>
                    </w:pPr>
                  </w:p>
                </w:txbxContent>
              </v:textbox>
            </v:shape>
            <v:shape id="_x0000_s1774" type="#_x0000_t202" style="position:absolute;left:6724;top:5755;width:514;height:343;v-text-anchor:middle" strokeweight="1pt">
              <v:fill color2="#222"/>
              <v:textbox style="mso-next-textbox:#_x0000_s1774;mso-rotate-with-shape:t" inset="0,,0">
                <w:txbxContent>
                  <w:p w:rsidR="00F967D3" w:rsidRPr="001149FA" w:rsidRDefault="00F967D3" w:rsidP="00F967D3">
                    <w:pPr>
                      <w:spacing w:before="40" w:line="3360" w:lineRule="auto"/>
                      <w:ind w:right="-23"/>
                      <w:jc w:val="center"/>
                      <w:rPr>
                        <w:rFonts w:ascii="Arial" w:hAnsi="Arial" w:cs="Arial"/>
                        <w:b/>
                        <w:sz w:val="20"/>
                        <w:szCs w:val="20"/>
                        <w:lang w:val="en-US"/>
                      </w:rPr>
                    </w:pPr>
                  </w:p>
                </w:txbxContent>
              </v:textbox>
            </v:shape>
          </v:group>
        </w:pict>
      </w:r>
      <w:r w:rsidR="005269FD" w:rsidRPr="005269FD">
        <w:rPr>
          <w:rFonts w:ascii="Arial" w:hAnsi="Arial" w:cs="Arial"/>
        </w:rPr>
        <w:t>1. recycling</w:t>
      </w:r>
      <w:r w:rsidR="005269FD" w:rsidRPr="005269FD">
        <w:rPr>
          <w:rFonts w:ascii="Arial" w:hAnsi="Arial" w:cs="Arial"/>
        </w:rPr>
        <w:tab/>
      </w:r>
      <w:r w:rsidR="00813377">
        <w:rPr>
          <w:rFonts w:ascii="Arial" w:hAnsi="Arial" w:cs="Arial"/>
        </w:rPr>
        <w:t xml:space="preserve">a. </w:t>
      </w:r>
      <w:r w:rsidR="005269FD" w:rsidRPr="005269FD">
        <w:rPr>
          <w:rFonts w:ascii="Arial" w:hAnsi="Arial" w:cs="Arial"/>
        </w:rPr>
        <w:t>license</w:t>
      </w:r>
    </w:p>
    <w:p w:rsidR="005269FD" w:rsidRPr="005269FD" w:rsidRDefault="005269FD" w:rsidP="005269FD">
      <w:pPr>
        <w:pStyle w:val="VOCABULARYTEXT"/>
        <w:tabs>
          <w:tab w:val="clear" w:pos="283"/>
          <w:tab w:val="left" w:pos="3262"/>
          <w:tab w:val="left" w:pos="4140"/>
        </w:tabs>
        <w:spacing w:before="142" w:line="360" w:lineRule="auto"/>
        <w:ind w:left="-658"/>
        <w:rPr>
          <w:rFonts w:ascii="Arial" w:hAnsi="Arial" w:cs="Arial"/>
        </w:rPr>
      </w:pPr>
      <w:r w:rsidRPr="005269FD">
        <w:rPr>
          <w:rFonts w:ascii="Arial" w:hAnsi="Arial" w:cs="Arial"/>
        </w:rPr>
        <w:t>2. traffic</w:t>
      </w:r>
      <w:r w:rsidRPr="005269FD">
        <w:rPr>
          <w:rFonts w:ascii="Arial" w:hAnsi="Arial" w:cs="Arial"/>
        </w:rPr>
        <w:tab/>
      </w:r>
      <w:r w:rsidR="00813377">
        <w:rPr>
          <w:rFonts w:ascii="Arial" w:hAnsi="Arial" w:cs="Arial"/>
        </w:rPr>
        <w:t xml:space="preserve">b. </w:t>
      </w:r>
      <w:r w:rsidRPr="005269FD">
        <w:rPr>
          <w:rFonts w:ascii="Arial" w:hAnsi="Arial" w:cs="Arial"/>
        </w:rPr>
        <w:t xml:space="preserve">job </w:t>
      </w:r>
    </w:p>
    <w:p w:rsidR="005269FD" w:rsidRPr="005269FD" w:rsidRDefault="005269FD" w:rsidP="005269FD">
      <w:pPr>
        <w:pStyle w:val="VOCABULARYTEXT"/>
        <w:tabs>
          <w:tab w:val="clear" w:pos="283"/>
          <w:tab w:val="left" w:pos="3262"/>
          <w:tab w:val="left" w:pos="4140"/>
        </w:tabs>
        <w:spacing w:before="142" w:line="360" w:lineRule="auto"/>
        <w:ind w:left="-658"/>
        <w:rPr>
          <w:rFonts w:ascii="Arial" w:hAnsi="Arial" w:cs="Arial"/>
        </w:rPr>
      </w:pPr>
      <w:r w:rsidRPr="005269FD">
        <w:rPr>
          <w:rFonts w:ascii="Arial" w:hAnsi="Arial" w:cs="Arial"/>
        </w:rPr>
        <w:t>3. driver’s</w:t>
      </w:r>
      <w:r w:rsidRPr="005269FD">
        <w:rPr>
          <w:rFonts w:ascii="Arial" w:hAnsi="Arial" w:cs="Arial"/>
        </w:rPr>
        <w:tab/>
      </w:r>
      <w:r w:rsidR="00813377">
        <w:rPr>
          <w:rFonts w:ascii="Arial" w:hAnsi="Arial" w:cs="Arial"/>
        </w:rPr>
        <w:t xml:space="preserve">c. </w:t>
      </w:r>
      <w:r w:rsidRPr="005269FD">
        <w:rPr>
          <w:rFonts w:ascii="Arial" w:hAnsi="Arial" w:cs="Arial"/>
        </w:rPr>
        <w:t>area</w:t>
      </w:r>
    </w:p>
    <w:p w:rsidR="005269FD" w:rsidRPr="005269FD" w:rsidRDefault="005269FD" w:rsidP="005269FD">
      <w:pPr>
        <w:pStyle w:val="VOCABULARYTEXT"/>
        <w:tabs>
          <w:tab w:val="clear" w:pos="283"/>
          <w:tab w:val="left" w:pos="3262"/>
          <w:tab w:val="left" w:pos="4140"/>
        </w:tabs>
        <w:spacing w:before="142" w:line="360" w:lineRule="auto"/>
        <w:ind w:left="-658"/>
        <w:rPr>
          <w:rFonts w:ascii="Arial" w:hAnsi="Arial" w:cs="Arial"/>
        </w:rPr>
      </w:pPr>
      <w:r w:rsidRPr="005269FD">
        <w:rPr>
          <w:rFonts w:ascii="Arial" w:hAnsi="Arial" w:cs="Arial"/>
        </w:rPr>
        <w:t>4. residential</w:t>
      </w:r>
      <w:r w:rsidRPr="005269FD">
        <w:rPr>
          <w:rFonts w:ascii="Arial" w:hAnsi="Arial" w:cs="Arial"/>
        </w:rPr>
        <w:tab/>
      </w:r>
      <w:r w:rsidR="00813377">
        <w:rPr>
          <w:rFonts w:ascii="Arial" w:hAnsi="Arial" w:cs="Arial"/>
        </w:rPr>
        <w:t xml:space="preserve">d. </w:t>
      </w:r>
      <w:r w:rsidRPr="005269FD">
        <w:rPr>
          <w:rFonts w:ascii="Arial" w:hAnsi="Arial" w:cs="Arial"/>
        </w:rPr>
        <w:t>jam</w:t>
      </w:r>
    </w:p>
    <w:p w:rsidR="005269FD" w:rsidRPr="005269FD" w:rsidRDefault="00262974" w:rsidP="005269FD">
      <w:pPr>
        <w:pStyle w:val="VOCABULARYTEXT"/>
        <w:tabs>
          <w:tab w:val="clear" w:pos="283"/>
          <w:tab w:val="left" w:pos="3262"/>
          <w:tab w:val="left" w:pos="4140"/>
        </w:tabs>
        <w:spacing w:before="142" w:line="360" w:lineRule="auto"/>
        <w:ind w:left="-658"/>
        <w:rPr>
          <w:rFonts w:ascii="Arial" w:hAnsi="Arial" w:cs="Arial"/>
        </w:rPr>
      </w:pPr>
      <w:r>
        <w:rPr>
          <w:rFonts w:ascii="Arial" w:hAnsi="Arial" w:cs="Arial"/>
          <w:b/>
          <w:noProof/>
          <w:color w:val="auto"/>
          <w:spacing w:val="0"/>
          <w:lang w:val="el-GR"/>
        </w:rPr>
        <w:pict>
          <v:group id="_x0000_s1388" style="position:absolute;left:0;text-align:left;margin-left:335.4pt;margin-top:22.55pt;width:79.2pt;height:21.35pt;z-index:251641856;mso-wrap-distance-left:0;mso-wrap-distance-right:0" coordorigin="6859,73" coordsize="1584,427">
            <o:lock v:ext="edit" text="t"/>
            <v:rect id="_x0000_s1389" style="position:absolute;left:7599;top:75;width:425;height:425;v-text-anchor:middle" fillcolor="#ddd" strokeweight=".18mm">
              <v:fill color2="#222"/>
            </v:rect>
            <v:shape id="_x0000_s1390" type="#_x0000_t202" style="position:absolute;left:8018;top:73;width:425;height:425;v-text-anchor:middle" fillcolor="#ddd" strokeweight=".18mm">
              <v:fill color2="#222"/>
              <v:textbox style="mso-next-textbox:#_x0000_s1390;mso-rotate-with-shape:t" inset="0,,0">
                <w:txbxContent>
                  <w:p w:rsidR="00AB140F" w:rsidRDefault="00F2767B" w:rsidP="00C605C9">
                    <w:pPr>
                      <w:ind w:right="-21"/>
                      <w:jc w:val="center"/>
                      <w:rPr>
                        <w:rFonts w:ascii="Arial" w:hAnsi="Arial" w:cs="Arial"/>
                        <w:b/>
                        <w:sz w:val="22"/>
                        <w:lang w:val="en-US"/>
                      </w:rPr>
                    </w:pPr>
                    <w:r>
                      <w:rPr>
                        <w:rFonts w:ascii="Arial" w:hAnsi="Arial" w:cs="Arial"/>
                        <w:b/>
                        <w:sz w:val="22"/>
                        <w:lang w:val="en-US"/>
                      </w:rPr>
                      <w:t>6</w:t>
                    </w:r>
                  </w:p>
                </w:txbxContent>
              </v:textbox>
            </v:shape>
            <v:shape id="_x0000_s1391" type="#_x0000_t202" style="position:absolute;left:6859;top:73;width:740;height:425;v-text-anchor:middle" filled="f" strokeweight=".18mm">
              <v:textbox style="mso-next-textbox:#_x0000_s1391;mso-rotate-with-shape:t" inset="0,,0">
                <w:txbxContent>
                  <w:p w:rsidR="00AB140F" w:rsidRPr="005E6EC3" w:rsidRDefault="00AB140F" w:rsidP="00C605C9">
                    <w:pPr>
                      <w:jc w:val="center"/>
                      <w:rPr>
                        <w:rFonts w:ascii="Arial" w:hAnsi="Arial" w:cs="Arial"/>
                        <w:color w:val="000000"/>
                        <w:sz w:val="20"/>
                        <w:lang w:val="en-US"/>
                      </w:rPr>
                    </w:pPr>
                    <w:r>
                      <w:rPr>
                        <w:rFonts w:ascii="Arial" w:hAnsi="Arial" w:cs="Arial"/>
                        <w:color w:val="000000"/>
                        <w:sz w:val="20"/>
                      </w:rPr>
                      <w:t>score</w:t>
                    </w:r>
                  </w:p>
                </w:txbxContent>
              </v:textbox>
            </v:shape>
          </v:group>
        </w:pict>
      </w:r>
      <w:r w:rsidR="005269FD">
        <w:rPr>
          <w:rFonts w:ascii="Arial" w:hAnsi="Arial" w:cs="Arial"/>
        </w:rPr>
        <w:t>5. hand</w:t>
      </w:r>
      <w:r w:rsidR="005269FD">
        <w:rPr>
          <w:rFonts w:ascii="Arial" w:hAnsi="Arial" w:cs="Arial"/>
        </w:rPr>
        <w:tab/>
      </w:r>
      <w:r w:rsidR="00813377">
        <w:rPr>
          <w:rFonts w:ascii="Arial" w:hAnsi="Arial" w:cs="Arial"/>
        </w:rPr>
        <w:t xml:space="preserve">e. </w:t>
      </w:r>
      <w:r w:rsidR="005269FD" w:rsidRPr="005269FD">
        <w:rPr>
          <w:rFonts w:ascii="Arial" w:hAnsi="Arial" w:cs="Arial"/>
        </w:rPr>
        <w:t>bin</w:t>
      </w:r>
    </w:p>
    <w:p w:rsidR="004E41D5" w:rsidRPr="005269FD" w:rsidRDefault="005269FD" w:rsidP="005269FD">
      <w:pPr>
        <w:pStyle w:val="VOCABULARYTEXT"/>
        <w:tabs>
          <w:tab w:val="clear" w:pos="283"/>
          <w:tab w:val="left" w:pos="-378"/>
          <w:tab w:val="left" w:pos="2410"/>
          <w:tab w:val="left" w:pos="3262"/>
        </w:tabs>
        <w:spacing w:before="142" w:line="360" w:lineRule="auto"/>
        <w:ind w:left="-658"/>
        <w:rPr>
          <w:rFonts w:ascii="Arial" w:hAnsi="Arial" w:cs="Arial"/>
        </w:rPr>
      </w:pPr>
      <w:r w:rsidRPr="005269FD">
        <w:rPr>
          <w:rFonts w:ascii="Arial" w:hAnsi="Arial" w:cs="Arial"/>
        </w:rPr>
        <w:t>6. part-time</w:t>
      </w:r>
      <w:r w:rsidRPr="005269FD">
        <w:rPr>
          <w:rFonts w:ascii="Arial" w:hAnsi="Arial" w:cs="Arial"/>
        </w:rPr>
        <w:tab/>
      </w:r>
      <w:r w:rsidRPr="005269FD">
        <w:rPr>
          <w:rFonts w:ascii="Arial" w:hAnsi="Arial" w:cs="Arial"/>
        </w:rPr>
        <w:tab/>
      </w:r>
      <w:r w:rsidR="00813377">
        <w:rPr>
          <w:rFonts w:ascii="Arial" w:hAnsi="Arial" w:cs="Arial"/>
        </w:rPr>
        <w:t xml:space="preserve">f. </w:t>
      </w:r>
      <w:r w:rsidRPr="005269FD">
        <w:rPr>
          <w:rFonts w:ascii="Arial" w:hAnsi="Arial" w:cs="Arial"/>
        </w:rPr>
        <w:t>luggage</w:t>
      </w:r>
    </w:p>
    <w:p w:rsidR="008B4F7D" w:rsidRDefault="008B4F7D" w:rsidP="008B4F7D">
      <w:pPr>
        <w:pStyle w:val="RUBRICSHUB"/>
        <w:tabs>
          <w:tab w:val="clear" w:pos="260"/>
          <w:tab w:val="decimal" w:pos="220"/>
          <w:tab w:val="left" w:pos="380"/>
          <w:tab w:val="left" w:pos="1980"/>
          <w:tab w:val="left" w:pos="3380"/>
        </w:tabs>
        <w:ind w:left="-686"/>
        <w:rPr>
          <w:rFonts w:ascii="Arial" w:hAnsi="Arial" w:cs="Arial"/>
          <w:b/>
          <w:sz w:val="22"/>
          <w:szCs w:val="22"/>
        </w:rPr>
      </w:pPr>
    </w:p>
    <w:p w:rsidR="00813377" w:rsidRDefault="00813377" w:rsidP="008B4F7D">
      <w:pPr>
        <w:pStyle w:val="RUBRICSHUB"/>
        <w:tabs>
          <w:tab w:val="clear" w:pos="260"/>
          <w:tab w:val="decimal" w:pos="220"/>
          <w:tab w:val="left" w:pos="380"/>
          <w:tab w:val="left" w:pos="1980"/>
          <w:tab w:val="left" w:pos="3380"/>
        </w:tabs>
        <w:spacing w:line="360" w:lineRule="auto"/>
        <w:ind w:left="-686"/>
        <w:rPr>
          <w:rFonts w:ascii="Arial" w:hAnsi="Arial" w:cs="Arial"/>
          <w:b/>
          <w:sz w:val="22"/>
          <w:szCs w:val="22"/>
        </w:rPr>
      </w:pPr>
    </w:p>
    <w:p w:rsidR="00F967D3" w:rsidRPr="00F967D3" w:rsidRDefault="00F967D3" w:rsidP="00F967D3">
      <w:pPr>
        <w:pStyle w:val="RUBRICSHUB"/>
        <w:spacing w:line="360" w:lineRule="auto"/>
        <w:ind w:left="-658"/>
        <w:rPr>
          <w:rFonts w:ascii="Arial" w:hAnsi="Arial" w:cs="Arial"/>
          <w:b/>
          <w:sz w:val="22"/>
          <w:szCs w:val="22"/>
        </w:rPr>
      </w:pPr>
      <w:r>
        <w:rPr>
          <w:rFonts w:ascii="Arial" w:hAnsi="Arial" w:cs="Arial"/>
          <w:b/>
          <w:sz w:val="22"/>
          <w:szCs w:val="22"/>
        </w:rPr>
        <w:t xml:space="preserve">B.  </w:t>
      </w:r>
      <w:r w:rsidRPr="00F967D3">
        <w:rPr>
          <w:rFonts w:ascii="Arial" w:hAnsi="Arial" w:cs="Arial"/>
          <w:b/>
          <w:sz w:val="22"/>
          <w:szCs w:val="22"/>
        </w:rPr>
        <w:t>Circle the correct words.</w:t>
      </w:r>
    </w:p>
    <w:p w:rsidR="00F967D3" w:rsidRPr="00F967D3" w:rsidRDefault="00F967D3" w:rsidP="000C1CA2">
      <w:pPr>
        <w:pStyle w:val="ExercisesHUB"/>
        <w:tabs>
          <w:tab w:val="left" w:pos="-322"/>
        </w:tabs>
        <w:spacing w:before="142" w:line="360" w:lineRule="auto"/>
        <w:ind w:left="-658" w:firstLine="0"/>
        <w:rPr>
          <w:rFonts w:ascii="Arial" w:hAnsi="Arial" w:cs="Arial"/>
        </w:rPr>
      </w:pPr>
      <w:r w:rsidRPr="00F967D3">
        <w:rPr>
          <w:rFonts w:ascii="Arial" w:hAnsi="Arial" w:cs="Arial"/>
        </w:rPr>
        <w:t>1.</w:t>
      </w:r>
      <w:r w:rsidRPr="00F967D3">
        <w:rPr>
          <w:rFonts w:ascii="Arial" w:hAnsi="Arial" w:cs="Arial"/>
        </w:rPr>
        <w:tab/>
        <w:t xml:space="preserve">Can you please </w:t>
      </w:r>
      <w:r w:rsidRPr="0068111A">
        <w:rPr>
          <w:rFonts w:ascii="Arial" w:hAnsi="Arial" w:cs="Arial"/>
          <w:b/>
        </w:rPr>
        <w:t>turn down / break down</w:t>
      </w:r>
      <w:r w:rsidRPr="00F967D3">
        <w:rPr>
          <w:rFonts w:ascii="Arial" w:hAnsi="Arial" w:cs="Arial"/>
        </w:rPr>
        <w:t xml:space="preserve"> the radio. I’m trying to study.</w:t>
      </w:r>
    </w:p>
    <w:p w:rsidR="00F967D3" w:rsidRPr="00F967D3" w:rsidRDefault="00F967D3" w:rsidP="000C1CA2">
      <w:pPr>
        <w:pStyle w:val="ExercisesHUB"/>
        <w:tabs>
          <w:tab w:val="left" w:pos="-322"/>
        </w:tabs>
        <w:spacing w:before="142" w:line="360" w:lineRule="auto"/>
        <w:ind w:left="-658" w:firstLine="0"/>
        <w:rPr>
          <w:rFonts w:ascii="Arial" w:hAnsi="Arial" w:cs="Arial"/>
        </w:rPr>
      </w:pPr>
      <w:r w:rsidRPr="00F967D3">
        <w:rPr>
          <w:rFonts w:ascii="Arial" w:hAnsi="Arial" w:cs="Arial"/>
        </w:rPr>
        <w:t>2.</w:t>
      </w:r>
      <w:r w:rsidRPr="00F967D3">
        <w:rPr>
          <w:rFonts w:ascii="Arial" w:hAnsi="Arial" w:cs="Arial"/>
        </w:rPr>
        <w:tab/>
        <w:t xml:space="preserve">Our teacher doesn’t </w:t>
      </w:r>
      <w:r w:rsidRPr="0068111A">
        <w:rPr>
          <w:rFonts w:ascii="Arial" w:hAnsi="Arial" w:cs="Arial"/>
          <w:b/>
        </w:rPr>
        <w:t>provide / allow</w:t>
      </w:r>
      <w:r w:rsidRPr="00F967D3">
        <w:rPr>
          <w:rFonts w:ascii="Arial" w:hAnsi="Arial" w:cs="Arial"/>
        </w:rPr>
        <w:t xml:space="preserve"> cell phones in class.</w:t>
      </w:r>
    </w:p>
    <w:p w:rsidR="00F967D3" w:rsidRPr="00F967D3" w:rsidRDefault="00F967D3" w:rsidP="000C1CA2">
      <w:pPr>
        <w:pStyle w:val="ExercisesHUB"/>
        <w:tabs>
          <w:tab w:val="left" w:pos="-322"/>
        </w:tabs>
        <w:spacing w:before="142" w:line="360" w:lineRule="auto"/>
        <w:ind w:left="-658" w:firstLine="0"/>
        <w:rPr>
          <w:rFonts w:ascii="Arial" w:hAnsi="Arial" w:cs="Arial"/>
        </w:rPr>
      </w:pPr>
      <w:r w:rsidRPr="00F967D3">
        <w:rPr>
          <w:rFonts w:ascii="Arial" w:hAnsi="Arial" w:cs="Arial"/>
        </w:rPr>
        <w:t>3.</w:t>
      </w:r>
      <w:r w:rsidRPr="00F967D3">
        <w:rPr>
          <w:rFonts w:ascii="Arial" w:hAnsi="Arial" w:cs="Arial"/>
        </w:rPr>
        <w:tab/>
        <w:t xml:space="preserve">Michael is so </w:t>
      </w:r>
      <w:r w:rsidRPr="0068111A">
        <w:rPr>
          <w:rFonts w:ascii="Arial" w:hAnsi="Arial" w:cs="Arial"/>
          <w:b/>
        </w:rPr>
        <w:t>selfish / sociable</w:t>
      </w:r>
      <w:r w:rsidRPr="00F967D3">
        <w:rPr>
          <w:rFonts w:ascii="Arial" w:hAnsi="Arial" w:cs="Arial"/>
        </w:rPr>
        <w:t>. He has so many friends!</w:t>
      </w:r>
    </w:p>
    <w:p w:rsidR="0068111A" w:rsidRDefault="00F967D3" w:rsidP="000C1CA2">
      <w:pPr>
        <w:pStyle w:val="ExercisesHUB"/>
        <w:tabs>
          <w:tab w:val="left" w:pos="-322"/>
        </w:tabs>
        <w:spacing w:before="142" w:line="360" w:lineRule="auto"/>
        <w:ind w:left="-658" w:firstLine="0"/>
        <w:rPr>
          <w:rFonts w:ascii="Arial" w:hAnsi="Arial" w:cs="Arial"/>
        </w:rPr>
      </w:pPr>
      <w:r w:rsidRPr="00F967D3">
        <w:rPr>
          <w:rFonts w:ascii="Arial" w:hAnsi="Arial" w:cs="Arial"/>
        </w:rPr>
        <w:t>4.</w:t>
      </w:r>
      <w:r w:rsidRPr="00F967D3">
        <w:rPr>
          <w:rFonts w:ascii="Arial" w:hAnsi="Arial" w:cs="Arial"/>
        </w:rPr>
        <w:tab/>
        <w:t xml:space="preserve">Not many people know about this beach. That is why it is so </w:t>
      </w:r>
      <w:r w:rsidRPr="0068111A">
        <w:rPr>
          <w:rFonts w:ascii="Arial" w:hAnsi="Arial" w:cs="Arial"/>
          <w:b/>
        </w:rPr>
        <w:t>peaceful / crowded</w:t>
      </w:r>
      <w:r w:rsidRPr="00F967D3">
        <w:rPr>
          <w:rFonts w:ascii="Arial" w:hAnsi="Arial" w:cs="Arial"/>
        </w:rPr>
        <w:t xml:space="preserve"> here.</w:t>
      </w:r>
    </w:p>
    <w:p w:rsidR="008B4F7D" w:rsidRPr="00F967D3" w:rsidRDefault="00262974" w:rsidP="000C1CA2">
      <w:pPr>
        <w:pStyle w:val="ExercisesHUB"/>
        <w:tabs>
          <w:tab w:val="left" w:pos="-322"/>
        </w:tabs>
        <w:spacing w:before="142" w:line="360" w:lineRule="auto"/>
        <w:ind w:left="-658" w:firstLine="0"/>
        <w:rPr>
          <w:rFonts w:ascii="Arial" w:hAnsi="Arial" w:cs="Arial"/>
          <w:b/>
          <w:spacing w:val="4"/>
        </w:rPr>
      </w:pPr>
      <w:r>
        <w:rPr>
          <w:rFonts w:ascii="Arial" w:hAnsi="Arial" w:cs="Arial"/>
          <w:noProof/>
          <w:lang w:val="el-GR"/>
        </w:rPr>
        <w:pict>
          <v:group id="_x0000_s1720" style="position:absolute;left:0;text-align:left;margin-left:335.4pt;margin-top:37.05pt;width:79.2pt;height:21.35pt;z-index:251744256;mso-wrap-distance-left:0;mso-wrap-distance-right:0" coordorigin="6859,73" coordsize="1584,427">
            <o:lock v:ext="edit" text="t"/>
            <v:rect id="_x0000_s1721" style="position:absolute;left:7599;top:75;width:425;height:425;v-text-anchor:middle" fillcolor="#ddd" strokeweight=".18mm">
              <v:fill color2="#222"/>
            </v:rect>
            <v:shape id="_x0000_s1722" type="#_x0000_t202" style="position:absolute;left:8018;top:73;width:425;height:425;v-text-anchor:middle" fillcolor="#ddd" strokeweight=".18mm">
              <v:fill color2="#222"/>
              <v:textbox style="mso-next-textbox:#_x0000_s1722;mso-rotate-with-shape:t" inset="0,,0">
                <w:txbxContent>
                  <w:p w:rsidR="008B4F7D" w:rsidRPr="009E219B" w:rsidRDefault="009E219B" w:rsidP="008B4F7D">
                    <w:pPr>
                      <w:ind w:right="-21"/>
                      <w:jc w:val="center"/>
                      <w:rPr>
                        <w:rFonts w:ascii="Arial" w:hAnsi="Arial" w:cs="Arial"/>
                        <w:b/>
                        <w:sz w:val="22"/>
                        <w:lang w:val="en-US"/>
                      </w:rPr>
                    </w:pPr>
                    <w:r>
                      <w:rPr>
                        <w:rFonts w:ascii="Arial" w:hAnsi="Arial" w:cs="Arial"/>
                        <w:b/>
                        <w:sz w:val="22"/>
                        <w:lang w:val="en-US"/>
                      </w:rPr>
                      <w:t>5</w:t>
                    </w:r>
                  </w:p>
                </w:txbxContent>
              </v:textbox>
            </v:shape>
            <v:shape id="_x0000_s1723" type="#_x0000_t202" style="position:absolute;left:6859;top:73;width:740;height:425;v-text-anchor:middle" filled="f" strokeweight=".18mm">
              <v:textbox style="mso-next-textbox:#_x0000_s1723;mso-rotate-with-shape:t" inset="0,,0">
                <w:txbxContent>
                  <w:p w:rsidR="008B4F7D" w:rsidRPr="005E6EC3" w:rsidRDefault="008B4F7D" w:rsidP="008B4F7D">
                    <w:pPr>
                      <w:jc w:val="center"/>
                      <w:rPr>
                        <w:rFonts w:ascii="Arial" w:hAnsi="Arial" w:cs="Arial"/>
                        <w:color w:val="000000"/>
                        <w:sz w:val="20"/>
                        <w:lang w:val="en-US"/>
                      </w:rPr>
                    </w:pPr>
                    <w:r>
                      <w:rPr>
                        <w:rFonts w:ascii="Arial" w:hAnsi="Arial" w:cs="Arial"/>
                        <w:color w:val="000000"/>
                        <w:sz w:val="20"/>
                      </w:rPr>
                      <w:t>score</w:t>
                    </w:r>
                  </w:p>
                </w:txbxContent>
              </v:textbox>
            </v:shape>
          </v:group>
        </w:pict>
      </w:r>
      <w:r w:rsidR="00F967D3" w:rsidRPr="00F967D3">
        <w:rPr>
          <w:rFonts w:ascii="Arial" w:hAnsi="Arial" w:cs="Arial"/>
        </w:rPr>
        <w:t>5.</w:t>
      </w:r>
      <w:r w:rsidR="00F967D3" w:rsidRPr="00F967D3">
        <w:rPr>
          <w:rFonts w:ascii="Arial" w:hAnsi="Arial" w:cs="Arial"/>
        </w:rPr>
        <w:tab/>
        <w:t xml:space="preserve">I wanted to introduce my friend to my </w:t>
      </w:r>
      <w:proofErr w:type="spellStart"/>
      <w:r w:rsidR="00F967D3" w:rsidRPr="00F967D3">
        <w:rPr>
          <w:rFonts w:ascii="Arial" w:hAnsi="Arial" w:cs="Arial"/>
        </w:rPr>
        <w:t>neighbors</w:t>
      </w:r>
      <w:proofErr w:type="spellEnd"/>
      <w:r w:rsidR="00F967D3" w:rsidRPr="00F967D3">
        <w:rPr>
          <w:rFonts w:ascii="Arial" w:hAnsi="Arial" w:cs="Arial"/>
        </w:rPr>
        <w:t xml:space="preserve"> but I couldn’t remember their names. </w:t>
      </w:r>
      <w:r w:rsidR="00F967D3" w:rsidRPr="00F967D3">
        <w:rPr>
          <w:rFonts w:ascii="Arial" w:hAnsi="Arial" w:cs="Arial"/>
        </w:rPr>
        <w:br/>
      </w:r>
      <w:r w:rsidR="00F967D3" w:rsidRPr="00F967D3">
        <w:rPr>
          <w:rFonts w:ascii="Arial" w:hAnsi="Arial" w:cs="Arial"/>
        </w:rPr>
        <w:tab/>
        <w:t xml:space="preserve">How </w:t>
      </w:r>
      <w:r w:rsidR="00F967D3" w:rsidRPr="0068111A">
        <w:rPr>
          <w:rFonts w:ascii="Arial" w:hAnsi="Arial" w:cs="Arial"/>
          <w:b/>
        </w:rPr>
        <w:t>embarrassing / tiring</w:t>
      </w:r>
      <w:r w:rsidR="00F967D3" w:rsidRPr="00F967D3">
        <w:rPr>
          <w:rFonts w:ascii="Arial" w:hAnsi="Arial" w:cs="Arial"/>
        </w:rPr>
        <w:t>!</w:t>
      </w:r>
    </w:p>
    <w:p w:rsidR="00ED09BB" w:rsidRDefault="00ED09BB" w:rsidP="003B3D02">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E63BD4" w:rsidRDefault="00E63BD4" w:rsidP="00E63BD4">
      <w:pPr>
        <w:pStyle w:val="RUBRICSHUB"/>
        <w:tabs>
          <w:tab w:val="clear" w:pos="260"/>
          <w:tab w:val="left" w:pos="-252"/>
        </w:tabs>
        <w:ind w:left="-658"/>
        <w:rPr>
          <w:rFonts w:ascii="Arial" w:hAnsi="Arial" w:cs="Arial"/>
          <w:b/>
          <w:sz w:val="22"/>
          <w:szCs w:val="22"/>
        </w:rPr>
      </w:pPr>
    </w:p>
    <w:p w:rsidR="00E63BD4" w:rsidRDefault="00E63BD4" w:rsidP="00E63BD4">
      <w:pPr>
        <w:pStyle w:val="RUBRICSHUB"/>
        <w:tabs>
          <w:tab w:val="clear" w:pos="260"/>
          <w:tab w:val="left" w:pos="-252"/>
        </w:tabs>
        <w:ind w:left="-658"/>
        <w:rPr>
          <w:rFonts w:ascii="Arial" w:hAnsi="Arial" w:cs="Arial"/>
          <w:b/>
          <w:sz w:val="22"/>
          <w:szCs w:val="22"/>
        </w:rPr>
      </w:pPr>
    </w:p>
    <w:p w:rsidR="000C1CA2" w:rsidRPr="0063664A" w:rsidRDefault="000C1CA2" w:rsidP="000C1CA2">
      <w:pPr>
        <w:pStyle w:val="RUBRICSHUB"/>
        <w:ind w:left="-658"/>
        <w:rPr>
          <w:rFonts w:ascii="Arial" w:hAnsi="Arial" w:cs="Arial"/>
          <w:b/>
          <w:sz w:val="22"/>
          <w:szCs w:val="22"/>
        </w:rPr>
      </w:pPr>
      <w:r>
        <w:rPr>
          <w:rFonts w:ascii="Arial" w:hAnsi="Arial" w:cs="Arial"/>
          <w:b/>
          <w:sz w:val="22"/>
          <w:szCs w:val="22"/>
        </w:rPr>
        <w:t xml:space="preserve">C. </w:t>
      </w:r>
      <w:r w:rsidR="00E63BD4" w:rsidRPr="00E63BD4">
        <w:rPr>
          <w:rFonts w:ascii="Arial" w:hAnsi="Arial" w:cs="Arial"/>
          <w:b/>
          <w:sz w:val="22"/>
          <w:szCs w:val="22"/>
        </w:rPr>
        <w:t>Complete the sentences with the correct form of the words / phrases in the box.</w:t>
      </w:r>
      <w:r w:rsidRPr="000C1CA2">
        <w:rPr>
          <w:rFonts w:ascii="Arial" w:hAnsi="Arial" w:cs="Arial"/>
          <w:b/>
          <w:sz w:val="22"/>
          <w:szCs w:val="22"/>
        </w:rPr>
        <w:t xml:space="preserve"> </w:t>
      </w:r>
    </w:p>
    <w:tbl>
      <w:tblPr>
        <w:tblpPr w:leftFromText="180" w:rightFromText="180" w:vertAnchor="text" w:horzAnchor="page" w:tblpX="1141" w:tblpY="167"/>
        <w:tblW w:w="0" w:type="auto"/>
        <w:tblBorders>
          <w:top w:val="dashed" w:sz="8" w:space="0" w:color="auto"/>
          <w:left w:val="dashed" w:sz="8" w:space="0" w:color="auto"/>
          <w:bottom w:val="dashed" w:sz="8" w:space="0" w:color="auto"/>
          <w:right w:val="dashed" w:sz="8" w:space="0" w:color="auto"/>
          <w:insideH w:val="dashed" w:sz="8" w:space="0" w:color="auto"/>
          <w:insideV w:val="dashed" w:sz="8" w:space="0" w:color="auto"/>
        </w:tblBorders>
        <w:tblLook w:val="04A0" w:firstRow="1" w:lastRow="0" w:firstColumn="1" w:lastColumn="0" w:noHBand="0" w:noVBand="1"/>
      </w:tblPr>
      <w:tblGrid>
        <w:gridCol w:w="9322"/>
      </w:tblGrid>
      <w:tr w:rsidR="000C1CA2" w:rsidRPr="00D17E27" w:rsidTr="00820D11">
        <w:trPr>
          <w:trHeight w:val="406"/>
        </w:trPr>
        <w:tc>
          <w:tcPr>
            <w:tcW w:w="9322" w:type="dxa"/>
            <w:vAlign w:val="center"/>
          </w:tcPr>
          <w:p w:rsidR="000C1CA2" w:rsidRPr="00D17E27" w:rsidRDefault="000C1CA2" w:rsidP="000C1CA2">
            <w:pPr>
              <w:pStyle w:val="VOCABULARYHUB"/>
              <w:spacing w:line="240" w:lineRule="auto"/>
              <w:rPr>
                <w:rFonts w:ascii="Arial" w:hAnsi="Arial" w:cs="Arial"/>
              </w:rPr>
            </w:pPr>
            <w:r w:rsidRPr="000C1CA2">
              <w:rPr>
                <w:rFonts w:ascii="Arial" w:hAnsi="Arial" w:cs="Arial"/>
              </w:rPr>
              <w:t>avoid        bring about        upset        annoying        appointment        access</w:t>
            </w:r>
          </w:p>
        </w:tc>
      </w:tr>
    </w:tbl>
    <w:p w:rsidR="00082BB0" w:rsidRDefault="00082BB0" w:rsidP="00082BB0">
      <w:pPr>
        <w:pStyle w:val="ExercisesHUB"/>
        <w:tabs>
          <w:tab w:val="left" w:pos="-252"/>
        </w:tabs>
        <w:spacing w:before="142"/>
        <w:ind w:left="0" w:firstLine="0"/>
        <w:rPr>
          <w:rFonts w:ascii="Arial" w:hAnsi="Arial" w:cs="Arial"/>
          <w:spacing w:val="4"/>
        </w:rPr>
      </w:pPr>
    </w:p>
    <w:p w:rsidR="00082BB0" w:rsidRDefault="00082BB0" w:rsidP="00082BB0">
      <w:pPr>
        <w:pStyle w:val="ExercisesHUB"/>
        <w:tabs>
          <w:tab w:val="left" w:pos="-252"/>
        </w:tabs>
        <w:spacing w:before="142"/>
        <w:ind w:left="0" w:firstLine="0"/>
        <w:rPr>
          <w:rFonts w:ascii="Arial" w:hAnsi="Arial" w:cs="Arial"/>
          <w:spacing w:val="4"/>
        </w:rPr>
      </w:pPr>
    </w:p>
    <w:p w:rsidR="000C1CA2" w:rsidRPr="000C1CA2" w:rsidRDefault="000C1CA2" w:rsidP="00082BB0">
      <w:pPr>
        <w:pStyle w:val="ExercisesHUB"/>
        <w:tabs>
          <w:tab w:val="left" w:pos="-350"/>
        </w:tabs>
        <w:spacing w:before="142"/>
        <w:ind w:left="-644" w:firstLine="0"/>
        <w:rPr>
          <w:rFonts w:ascii="Arial" w:hAnsi="Arial" w:cs="Arial"/>
        </w:rPr>
      </w:pPr>
      <w:r w:rsidRPr="000C1CA2">
        <w:rPr>
          <w:rFonts w:ascii="Arial" w:hAnsi="Arial" w:cs="Arial"/>
        </w:rPr>
        <w:t>1.</w:t>
      </w:r>
      <w:r w:rsidRPr="000C1CA2">
        <w:rPr>
          <w:rFonts w:ascii="Arial" w:hAnsi="Arial" w:cs="Arial"/>
        </w:rPr>
        <w:tab/>
        <w:t>I was really</w:t>
      </w:r>
      <w:r w:rsidR="00082BB0" w:rsidRPr="00D574CA">
        <w:rPr>
          <w:rFonts w:ascii="Arial" w:hAnsi="Arial" w:cs="Arial"/>
        </w:rPr>
        <w:t xml:space="preserve"> </w:t>
      </w:r>
      <w:r w:rsidR="00082BB0" w:rsidRPr="00D574CA">
        <w:rPr>
          <w:rFonts w:ascii="Arial" w:hAnsi="Arial" w:cs="Arial"/>
          <w:u w:val="single"/>
        </w:rPr>
        <w:t xml:space="preserve">                                                               </w:t>
      </w:r>
      <w:r w:rsidR="00082BB0" w:rsidRPr="00D574CA">
        <w:rPr>
          <w:rFonts w:ascii="Arial" w:hAnsi="Arial" w:cs="Arial"/>
        </w:rPr>
        <w:t xml:space="preserve"> </w:t>
      </w:r>
      <w:r w:rsidRPr="000C1CA2">
        <w:rPr>
          <w:rFonts w:ascii="Arial" w:hAnsi="Arial" w:cs="Arial"/>
        </w:rPr>
        <w:t>when I discovered that someone stole my book.</w:t>
      </w:r>
    </w:p>
    <w:p w:rsidR="000C1CA2" w:rsidRPr="000C1CA2" w:rsidRDefault="000C1CA2" w:rsidP="00082BB0">
      <w:pPr>
        <w:pStyle w:val="ExercisesHUB"/>
        <w:tabs>
          <w:tab w:val="left" w:pos="-350"/>
        </w:tabs>
        <w:spacing w:before="142"/>
        <w:ind w:left="-644" w:firstLine="0"/>
        <w:rPr>
          <w:rFonts w:ascii="Arial" w:hAnsi="Arial" w:cs="Arial"/>
        </w:rPr>
      </w:pPr>
      <w:r w:rsidRPr="000C1CA2">
        <w:rPr>
          <w:rFonts w:ascii="Arial" w:hAnsi="Arial" w:cs="Arial"/>
        </w:rPr>
        <w:t>2.</w:t>
      </w:r>
      <w:r w:rsidRPr="000C1CA2">
        <w:rPr>
          <w:rFonts w:ascii="Arial" w:hAnsi="Arial" w:cs="Arial"/>
        </w:rPr>
        <w:tab/>
        <w:t>Richard always asks very personal questions. He is so</w:t>
      </w:r>
      <w:r w:rsidR="00082BB0" w:rsidRPr="00D574CA">
        <w:rPr>
          <w:rFonts w:ascii="Arial" w:hAnsi="Arial" w:cs="Arial"/>
        </w:rPr>
        <w:t xml:space="preserve"> </w:t>
      </w:r>
      <w:r w:rsidR="00082BB0" w:rsidRPr="00D574CA">
        <w:rPr>
          <w:rFonts w:ascii="Arial" w:hAnsi="Arial" w:cs="Arial"/>
          <w:u w:val="single"/>
        </w:rPr>
        <w:t xml:space="preserve">                                                             </w:t>
      </w:r>
      <w:proofErr w:type="gramStart"/>
      <w:r w:rsidR="00082BB0" w:rsidRPr="00D574CA">
        <w:rPr>
          <w:rFonts w:ascii="Arial" w:hAnsi="Arial" w:cs="Arial"/>
          <w:u w:val="single"/>
        </w:rPr>
        <w:t xml:space="preserve">  </w:t>
      </w:r>
      <w:r w:rsidRPr="000C1CA2">
        <w:rPr>
          <w:rFonts w:ascii="Arial" w:hAnsi="Arial" w:cs="Arial"/>
        </w:rPr>
        <w:t>.</w:t>
      </w:r>
      <w:proofErr w:type="gramEnd"/>
    </w:p>
    <w:p w:rsidR="000C1CA2" w:rsidRPr="000C1CA2" w:rsidRDefault="000C1CA2" w:rsidP="00082BB0">
      <w:pPr>
        <w:pStyle w:val="ExercisesHUB"/>
        <w:tabs>
          <w:tab w:val="left" w:pos="-350"/>
        </w:tabs>
        <w:spacing w:before="142"/>
        <w:ind w:left="-644" w:firstLine="0"/>
        <w:rPr>
          <w:rFonts w:ascii="Arial" w:hAnsi="Arial" w:cs="Arial"/>
        </w:rPr>
      </w:pPr>
      <w:r w:rsidRPr="000C1CA2">
        <w:rPr>
          <w:rFonts w:ascii="Arial" w:hAnsi="Arial" w:cs="Arial"/>
        </w:rPr>
        <w:t>3.</w:t>
      </w:r>
      <w:r w:rsidRPr="000C1CA2">
        <w:rPr>
          <w:rFonts w:ascii="Arial" w:hAnsi="Arial" w:cs="Arial"/>
        </w:rPr>
        <w:tab/>
        <w:t>What time is your doctor’s</w:t>
      </w:r>
      <w:r w:rsidR="00082BB0" w:rsidRPr="00D574CA">
        <w:rPr>
          <w:rFonts w:ascii="Arial" w:hAnsi="Arial" w:cs="Arial"/>
        </w:rPr>
        <w:t xml:space="preserve"> </w:t>
      </w:r>
      <w:r w:rsidR="00082BB0" w:rsidRPr="00D574CA">
        <w:rPr>
          <w:rFonts w:ascii="Arial" w:hAnsi="Arial" w:cs="Arial"/>
          <w:u w:val="single"/>
        </w:rPr>
        <w:t xml:space="preserve">                                                               </w:t>
      </w:r>
      <w:r w:rsidR="00082BB0" w:rsidRPr="00D574CA">
        <w:rPr>
          <w:rFonts w:ascii="Arial" w:hAnsi="Arial" w:cs="Arial"/>
        </w:rPr>
        <w:t xml:space="preserve"> </w:t>
      </w:r>
      <w:r w:rsidRPr="000C1CA2">
        <w:rPr>
          <w:rFonts w:ascii="Arial" w:hAnsi="Arial" w:cs="Arial"/>
        </w:rPr>
        <w:t>tomorrow?</w:t>
      </w:r>
    </w:p>
    <w:p w:rsidR="000C1CA2" w:rsidRPr="000C1CA2" w:rsidRDefault="000C1CA2" w:rsidP="00082BB0">
      <w:pPr>
        <w:pStyle w:val="ExercisesHUB"/>
        <w:tabs>
          <w:tab w:val="left" w:pos="-350"/>
        </w:tabs>
        <w:spacing w:before="142"/>
        <w:ind w:left="-644" w:firstLine="0"/>
        <w:rPr>
          <w:rFonts w:ascii="Arial" w:hAnsi="Arial" w:cs="Arial"/>
        </w:rPr>
      </w:pPr>
      <w:r w:rsidRPr="000C1CA2">
        <w:rPr>
          <w:rFonts w:ascii="Arial" w:hAnsi="Arial" w:cs="Arial"/>
        </w:rPr>
        <w:t>4.</w:t>
      </w:r>
      <w:r w:rsidRPr="000C1CA2">
        <w:rPr>
          <w:rFonts w:ascii="Arial" w:hAnsi="Arial" w:cs="Arial"/>
        </w:rPr>
        <w:tab/>
        <w:t>Unfortunately, there is no Internet</w:t>
      </w:r>
      <w:r w:rsidR="00082BB0" w:rsidRPr="00D574CA">
        <w:rPr>
          <w:rFonts w:ascii="Arial" w:hAnsi="Arial" w:cs="Arial"/>
        </w:rPr>
        <w:t xml:space="preserve"> </w:t>
      </w:r>
      <w:r w:rsidR="00082BB0" w:rsidRPr="00D574CA">
        <w:rPr>
          <w:rFonts w:ascii="Arial" w:hAnsi="Arial" w:cs="Arial"/>
          <w:u w:val="single"/>
        </w:rPr>
        <w:t xml:space="preserve">                                                               </w:t>
      </w:r>
      <w:r w:rsidR="00082BB0" w:rsidRPr="00D574CA">
        <w:rPr>
          <w:rFonts w:ascii="Arial" w:hAnsi="Arial" w:cs="Arial"/>
        </w:rPr>
        <w:t xml:space="preserve"> </w:t>
      </w:r>
      <w:r w:rsidRPr="000C1CA2">
        <w:rPr>
          <w:rFonts w:ascii="Arial" w:hAnsi="Arial" w:cs="Arial"/>
        </w:rPr>
        <w:t>up here in the mountains.</w:t>
      </w:r>
    </w:p>
    <w:p w:rsidR="00082BB0" w:rsidRDefault="000C1CA2" w:rsidP="00082BB0">
      <w:pPr>
        <w:pStyle w:val="ExercisesHUB"/>
        <w:tabs>
          <w:tab w:val="left" w:pos="-350"/>
        </w:tabs>
        <w:spacing w:before="142"/>
        <w:ind w:left="-644" w:firstLine="0"/>
        <w:rPr>
          <w:rFonts w:ascii="Arial" w:hAnsi="Arial" w:cs="Arial"/>
        </w:rPr>
      </w:pPr>
      <w:r w:rsidRPr="000C1CA2">
        <w:rPr>
          <w:rFonts w:ascii="Arial" w:hAnsi="Arial" w:cs="Arial"/>
        </w:rPr>
        <w:t>5.</w:t>
      </w:r>
      <w:r w:rsidRPr="000C1CA2">
        <w:rPr>
          <w:rFonts w:ascii="Arial" w:hAnsi="Arial" w:cs="Arial"/>
        </w:rPr>
        <w:tab/>
        <w:t>He was a polite boy but now he is so rude. Do you know what has</w:t>
      </w:r>
      <w:r w:rsidR="00082BB0">
        <w:rPr>
          <w:rFonts w:ascii="Arial" w:hAnsi="Arial" w:cs="Arial"/>
        </w:rPr>
        <w:br/>
        <w:t xml:space="preserve">     </w:t>
      </w:r>
      <w:r w:rsidR="00082BB0" w:rsidRPr="00D574CA">
        <w:rPr>
          <w:rFonts w:ascii="Arial" w:hAnsi="Arial" w:cs="Arial"/>
        </w:rPr>
        <w:t xml:space="preserve"> </w:t>
      </w:r>
      <w:r w:rsidR="00082BB0" w:rsidRPr="00D574CA">
        <w:rPr>
          <w:rFonts w:ascii="Arial" w:hAnsi="Arial" w:cs="Arial"/>
          <w:u w:val="single"/>
        </w:rPr>
        <w:t xml:space="preserve">                                                               </w:t>
      </w:r>
      <w:r w:rsidR="00082BB0" w:rsidRPr="00D574CA">
        <w:rPr>
          <w:rFonts w:ascii="Arial" w:hAnsi="Arial" w:cs="Arial"/>
        </w:rPr>
        <w:t xml:space="preserve"> </w:t>
      </w:r>
      <w:r w:rsidRPr="000C1CA2">
        <w:rPr>
          <w:rFonts w:ascii="Arial" w:hAnsi="Arial" w:cs="Arial"/>
        </w:rPr>
        <w:t>this change?</w:t>
      </w:r>
      <w:bookmarkStart w:id="0" w:name="_GoBack"/>
      <w:bookmarkEnd w:id="0"/>
    </w:p>
    <w:p w:rsidR="008B4F7D" w:rsidRPr="000C1CA2" w:rsidRDefault="00262974" w:rsidP="00082BB0">
      <w:pPr>
        <w:pStyle w:val="ExercisesHUB"/>
        <w:tabs>
          <w:tab w:val="left" w:pos="-350"/>
        </w:tabs>
        <w:spacing w:before="142"/>
        <w:ind w:left="-644" w:firstLine="0"/>
        <w:rPr>
          <w:rFonts w:ascii="Arial" w:hAnsi="Arial" w:cs="Arial"/>
          <w:b/>
          <w:bCs/>
          <w:spacing w:val="4"/>
        </w:rPr>
      </w:pPr>
      <w:r>
        <w:rPr>
          <w:rFonts w:ascii="Arial" w:hAnsi="Arial" w:cs="Arial"/>
          <w:b/>
          <w:noProof/>
          <w:sz w:val="22"/>
          <w:szCs w:val="22"/>
          <w:lang w:val="el-GR"/>
        </w:rPr>
        <w:pict>
          <v:group id="_x0000_s1776" style="position:absolute;left:0;text-align:left;margin-left:335.4pt;margin-top:1.8pt;width:79.2pt;height:21.35pt;z-index:251781120;mso-wrap-distance-left:0;mso-wrap-distance-right:0" coordorigin="6859,73" coordsize="1584,427">
            <o:lock v:ext="edit" text="t"/>
            <v:rect id="_x0000_s1777" style="position:absolute;left:7599;top:75;width:425;height:425;v-text-anchor:middle" fillcolor="#ddd" strokeweight=".18mm">
              <v:fill color2="#222"/>
            </v:rect>
            <v:shape id="_x0000_s1778" type="#_x0000_t202" style="position:absolute;left:8018;top:73;width:425;height:425;v-text-anchor:middle" fillcolor="#ddd" strokeweight=".18mm">
              <v:fill color2="#222"/>
              <v:textbox style="mso-next-textbox:#_x0000_s1778;mso-rotate-with-shape:t" inset="0,,0">
                <w:txbxContent>
                  <w:p w:rsidR="00082BB0" w:rsidRPr="009E219B" w:rsidRDefault="00A05B74" w:rsidP="00082BB0">
                    <w:pPr>
                      <w:ind w:right="-21"/>
                      <w:jc w:val="center"/>
                      <w:rPr>
                        <w:rFonts w:ascii="Arial" w:hAnsi="Arial" w:cs="Arial"/>
                        <w:b/>
                        <w:sz w:val="22"/>
                        <w:lang w:val="en-US"/>
                      </w:rPr>
                    </w:pPr>
                    <w:r>
                      <w:rPr>
                        <w:rFonts w:ascii="Arial" w:hAnsi="Arial" w:cs="Arial"/>
                        <w:b/>
                        <w:sz w:val="22"/>
                        <w:lang w:val="en-US"/>
                      </w:rPr>
                      <w:t>6</w:t>
                    </w:r>
                  </w:p>
                </w:txbxContent>
              </v:textbox>
            </v:shape>
            <v:shape id="_x0000_s1779" type="#_x0000_t202" style="position:absolute;left:6859;top:73;width:740;height:425;v-text-anchor:middle" filled="f" strokeweight=".18mm">
              <v:textbox style="mso-next-textbox:#_x0000_s1779;mso-rotate-with-shape:t" inset="0,,0">
                <w:txbxContent>
                  <w:p w:rsidR="00082BB0" w:rsidRPr="005E6EC3" w:rsidRDefault="00082BB0" w:rsidP="00082BB0">
                    <w:pPr>
                      <w:jc w:val="center"/>
                      <w:rPr>
                        <w:rFonts w:ascii="Arial" w:hAnsi="Arial" w:cs="Arial"/>
                        <w:color w:val="000000"/>
                        <w:sz w:val="20"/>
                        <w:lang w:val="en-US"/>
                      </w:rPr>
                    </w:pPr>
                    <w:r>
                      <w:rPr>
                        <w:rFonts w:ascii="Arial" w:hAnsi="Arial" w:cs="Arial"/>
                        <w:color w:val="000000"/>
                        <w:sz w:val="20"/>
                      </w:rPr>
                      <w:t>score</w:t>
                    </w:r>
                  </w:p>
                </w:txbxContent>
              </v:textbox>
            </v:shape>
          </v:group>
        </w:pict>
      </w:r>
      <w:r w:rsidR="000C1CA2" w:rsidRPr="000C1CA2">
        <w:rPr>
          <w:rFonts w:ascii="Arial" w:hAnsi="Arial" w:cs="Arial"/>
        </w:rPr>
        <w:t>6.</w:t>
      </w:r>
      <w:r w:rsidR="000C1CA2" w:rsidRPr="000C1CA2">
        <w:rPr>
          <w:rFonts w:ascii="Arial" w:hAnsi="Arial" w:cs="Arial"/>
        </w:rPr>
        <w:tab/>
        <w:t>You should try to</w:t>
      </w:r>
      <w:r w:rsidR="00082BB0" w:rsidRPr="00D574CA">
        <w:rPr>
          <w:rFonts w:ascii="Arial" w:hAnsi="Arial" w:cs="Arial"/>
        </w:rPr>
        <w:t xml:space="preserve"> </w:t>
      </w:r>
      <w:r w:rsidR="00082BB0" w:rsidRPr="00D574CA">
        <w:rPr>
          <w:rFonts w:ascii="Arial" w:hAnsi="Arial" w:cs="Arial"/>
          <w:u w:val="single"/>
        </w:rPr>
        <w:t xml:space="preserve">                                                               </w:t>
      </w:r>
      <w:r w:rsidR="00082BB0" w:rsidRPr="00D574CA">
        <w:rPr>
          <w:rFonts w:ascii="Arial" w:hAnsi="Arial" w:cs="Arial"/>
        </w:rPr>
        <w:t xml:space="preserve"> </w:t>
      </w:r>
      <w:r w:rsidR="000C1CA2" w:rsidRPr="000C1CA2">
        <w:rPr>
          <w:rFonts w:ascii="Arial" w:hAnsi="Arial" w:cs="Arial"/>
        </w:rPr>
        <w:t>junk food.</w:t>
      </w:r>
    </w:p>
    <w:p w:rsidR="00EF7277" w:rsidRPr="008B3C1C" w:rsidRDefault="00EF7277" w:rsidP="008B3C1C">
      <w:pPr>
        <w:pStyle w:val="RUBRICSHUB"/>
        <w:tabs>
          <w:tab w:val="clear" w:pos="260"/>
          <w:tab w:val="left" w:pos="-294"/>
        </w:tabs>
        <w:spacing w:line="360" w:lineRule="auto"/>
        <w:ind w:left="-644"/>
        <w:rPr>
          <w:rFonts w:ascii="Arial" w:hAnsi="Arial" w:cs="Arial"/>
          <w:b/>
          <w:sz w:val="22"/>
          <w:szCs w:val="22"/>
        </w:rPr>
      </w:pPr>
      <w:r w:rsidRPr="00EF7277">
        <w:rPr>
          <w:rFonts w:ascii="Arial" w:hAnsi="Arial" w:cs="Arial"/>
          <w:b/>
          <w:sz w:val="22"/>
          <w:szCs w:val="22"/>
        </w:rPr>
        <w:lastRenderedPageBreak/>
        <w:t>D.</w:t>
      </w:r>
      <w:r w:rsidRPr="00EF7277">
        <w:rPr>
          <w:rFonts w:ascii="Arial" w:hAnsi="Arial" w:cs="Arial"/>
          <w:b/>
          <w:sz w:val="22"/>
          <w:szCs w:val="22"/>
        </w:rPr>
        <w:tab/>
        <w:t>Complete the sentences to find the words in the crossword. The first letter of each word is given.</w:t>
      </w:r>
    </w:p>
    <w:p w:rsidR="008B3C1C" w:rsidRPr="008B3C1C" w:rsidRDefault="008B3C1C" w:rsidP="008B3C1C">
      <w:pPr>
        <w:pStyle w:val="ExercisesHUB"/>
        <w:tabs>
          <w:tab w:val="left" w:pos="-294"/>
          <w:tab w:val="left" w:pos="255"/>
        </w:tabs>
        <w:spacing w:before="142" w:line="360" w:lineRule="auto"/>
        <w:ind w:left="-644" w:firstLine="0"/>
        <w:rPr>
          <w:rFonts w:ascii="Arial" w:hAnsi="Arial" w:cs="Arial"/>
        </w:rPr>
      </w:pPr>
      <w:r w:rsidRPr="008B3C1C">
        <w:rPr>
          <w:rFonts w:ascii="Arial" w:hAnsi="Arial" w:cs="Arial"/>
        </w:rPr>
        <w:t>1.</w:t>
      </w:r>
      <w:r w:rsidRPr="008B3C1C">
        <w:rPr>
          <w:rFonts w:ascii="Arial" w:hAnsi="Arial" w:cs="Arial"/>
        </w:rPr>
        <w:tab/>
        <w:t>I v</w:t>
      </w:r>
      <w:r w:rsidRPr="00D574CA">
        <w:rPr>
          <w:rFonts w:ascii="Arial" w:hAnsi="Arial" w:cs="Arial"/>
          <w:u w:val="single"/>
        </w:rPr>
        <w:t xml:space="preserve">                                                               </w:t>
      </w:r>
      <w:r w:rsidRPr="00D574CA">
        <w:rPr>
          <w:rFonts w:ascii="Arial" w:hAnsi="Arial" w:cs="Arial"/>
        </w:rPr>
        <w:t xml:space="preserve"> </w:t>
      </w:r>
      <w:r w:rsidRPr="008B3C1C">
        <w:rPr>
          <w:rFonts w:ascii="Arial" w:hAnsi="Arial" w:cs="Arial"/>
        </w:rPr>
        <w:t>for a group which protects wild animals.</w:t>
      </w:r>
    </w:p>
    <w:p w:rsidR="008B3C1C" w:rsidRPr="008B3C1C" w:rsidRDefault="008B3C1C" w:rsidP="008B3C1C">
      <w:pPr>
        <w:pStyle w:val="ExercisesHUB"/>
        <w:tabs>
          <w:tab w:val="left" w:pos="-294"/>
          <w:tab w:val="left" w:pos="255"/>
        </w:tabs>
        <w:spacing w:before="142" w:line="360" w:lineRule="auto"/>
        <w:ind w:left="-644" w:firstLine="0"/>
        <w:rPr>
          <w:rFonts w:ascii="Arial" w:hAnsi="Arial" w:cs="Arial"/>
        </w:rPr>
      </w:pPr>
      <w:r w:rsidRPr="008B3C1C">
        <w:rPr>
          <w:rFonts w:ascii="Arial" w:hAnsi="Arial" w:cs="Arial"/>
        </w:rPr>
        <w:t>2.</w:t>
      </w:r>
      <w:r w:rsidRPr="008B3C1C">
        <w:rPr>
          <w:rFonts w:ascii="Arial" w:hAnsi="Arial" w:cs="Arial"/>
        </w:rPr>
        <w:tab/>
        <w:t>I can’t a</w:t>
      </w:r>
      <w:r w:rsidRPr="00D574CA">
        <w:rPr>
          <w:rFonts w:ascii="Arial" w:hAnsi="Arial" w:cs="Arial"/>
          <w:u w:val="single"/>
        </w:rPr>
        <w:t xml:space="preserve">                                                               </w:t>
      </w:r>
      <w:r w:rsidRPr="00D574CA">
        <w:rPr>
          <w:rFonts w:ascii="Arial" w:hAnsi="Arial" w:cs="Arial"/>
        </w:rPr>
        <w:t xml:space="preserve"> </w:t>
      </w:r>
      <w:proofErr w:type="spellStart"/>
      <w:r w:rsidRPr="008B3C1C">
        <w:rPr>
          <w:rFonts w:ascii="Arial" w:hAnsi="Arial" w:cs="Arial"/>
        </w:rPr>
        <w:t>a</w:t>
      </w:r>
      <w:proofErr w:type="spellEnd"/>
      <w:r w:rsidRPr="008B3C1C">
        <w:rPr>
          <w:rFonts w:ascii="Arial" w:hAnsi="Arial" w:cs="Arial"/>
        </w:rPr>
        <w:t xml:space="preserve"> new laptop, so I’m going to try and fix the one I have.</w:t>
      </w:r>
    </w:p>
    <w:p w:rsidR="008B3C1C" w:rsidRPr="008B3C1C" w:rsidRDefault="008B3C1C" w:rsidP="008B3C1C">
      <w:pPr>
        <w:pStyle w:val="ExercisesHUB"/>
        <w:tabs>
          <w:tab w:val="left" w:pos="-294"/>
          <w:tab w:val="left" w:pos="255"/>
        </w:tabs>
        <w:spacing w:before="142" w:line="360" w:lineRule="auto"/>
        <w:ind w:left="-644" w:firstLine="0"/>
        <w:rPr>
          <w:rFonts w:ascii="Arial" w:hAnsi="Arial" w:cs="Arial"/>
        </w:rPr>
      </w:pPr>
      <w:r w:rsidRPr="008B3C1C">
        <w:rPr>
          <w:rFonts w:ascii="Arial" w:hAnsi="Arial" w:cs="Arial"/>
        </w:rPr>
        <w:t>3.</w:t>
      </w:r>
      <w:r w:rsidRPr="008B3C1C">
        <w:rPr>
          <w:rFonts w:ascii="Arial" w:hAnsi="Arial" w:cs="Arial"/>
        </w:rPr>
        <w:tab/>
        <w:t xml:space="preserve">I will </w:t>
      </w:r>
      <w:proofErr w:type="spellStart"/>
      <w:r w:rsidRPr="008B3C1C">
        <w:rPr>
          <w:rFonts w:ascii="Arial" w:hAnsi="Arial" w:cs="Arial"/>
        </w:rPr>
        <w:t>d</w:t>
      </w:r>
      <w:proofErr w:type="spellEnd"/>
      <w:r w:rsidRPr="00D574CA">
        <w:rPr>
          <w:rFonts w:ascii="Arial" w:hAnsi="Arial" w:cs="Arial"/>
          <w:u w:val="single"/>
        </w:rPr>
        <w:t xml:space="preserve">                                                               </w:t>
      </w:r>
      <w:r w:rsidRPr="00D574CA">
        <w:rPr>
          <w:rFonts w:ascii="Arial" w:hAnsi="Arial" w:cs="Arial"/>
        </w:rPr>
        <w:t xml:space="preserve"> </w:t>
      </w:r>
      <w:r w:rsidRPr="008B3C1C">
        <w:rPr>
          <w:rFonts w:ascii="Arial" w:hAnsi="Arial" w:cs="Arial"/>
        </w:rPr>
        <w:t>come with you to the concert. It’s going to be great!</w:t>
      </w:r>
    </w:p>
    <w:p w:rsidR="008B3C1C" w:rsidRPr="008B3C1C" w:rsidRDefault="008B3C1C" w:rsidP="008B3C1C">
      <w:pPr>
        <w:pStyle w:val="ExercisesHUB"/>
        <w:tabs>
          <w:tab w:val="left" w:pos="-294"/>
          <w:tab w:val="left" w:pos="255"/>
        </w:tabs>
        <w:spacing w:before="142" w:line="360" w:lineRule="auto"/>
        <w:ind w:left="-644" w:firstLine="0"/>
        <w:rPr>
          <w:rFonts w:ascii="Arial" w:hAnsi="Arial" w:cs="Arial"/>
        </w:rPr>
      </w:pPr>
      <w:r w:rsidRPr="008B3C1C">
        <w:rPr>
          <w:rFonts w:ascii="Arial" w:hAnsi="Arial" w:cs="Arial"/>
        </w:rPr>
        <w:t>4.</w:t>
      </w:r>
      <w:r w:rsidRPr="008B3C1C">
        <w:rPr>
          <w:rFonts w:ascii="Arial" w:hAnsi="Arial" w:cs="Arial"/>
        </w:rPr>
        <w:tab/>
        <w:t>At my school, we do an e</w:t>
      </w:r>
      <w:r w:rsidRPr="00D574CA">
        <w:rPr>
          <w:rFonts w:ascii="Arial" w:hAnsi="Arial" w:cs="Arial"/>
          <w:u w:val="single"/>
        </w:rPr>
        <w:t xml:space="preserve">                                                               </w:t>
      </w:r>
      <w:r w:rsidRPr="00D574CA">
        <w:rPr>
          <w:rFonts w:ascii="Arial" w:hAnsi="Arial" w:cs="Arial"/>
        </w:rPr>
        <w:t xml:space="preserve"> </w:t>
      </w:r>
      <w:r w:rsidRPr="008B3C1C">
        <w:rPr>
          <w:rFonts w:ascii="Arial" w:hAnsi="Arial" w:cs="Arial"/>
        </w:rPr>
        <w:t>in every Science lesson.</w:t>
      </w:r>
    </w:p>
    <w:p w:rsidR="008B3C1C" w:rsidRDefault="008B3C1C" w:rsidP="008B3C1C">
      <w:pPr>
        <w:pStyle w:val="ExercisesHUB"/>
        <w:tabs>
          <w:tab w:val="left" w:pos="-294"/>
          <w:tab w:val="left" w:pos="255"/>
        </w:tabs>
        <w:spacing w:before="142" w:line="360" w:lineRule="auto"/>
        <w:ind w:left="-644" w:firstLine="0"/>
        <w:rPr>
          <w:rFonts w:ascii="Arial" w:hAnsi="Arial" w:cs="Arial"/>
        </w:rPr>
      </w:pPr>
      <w:r w:rsidRPr="008B3C1C">
        <w:rPr>
          <w:rFonts w:ascii="Arial" w:hAnsi="Arial" w:cs="Arial"/>
        </w:rPr>
        <w:t>5.</w:t>
      </w:r>
      <w:r w:rsidRPr="008B3C1C">
        <w:rPr>
          <w:rFonts w:ascii="Arial" w:hAnsi="Arial" w:cs="Arial"/>
        </w:rPr>
        <w:tab/>
        <w:t xml:space="preserve">I’m so </w:t>
      </w:r>
      <w:proofErr w:type="spellStart"/>
      <w:r w:rsidRPr="008B3C1C">
        <w:rPr>
          <w:rFonts w:ascii="Arial" w:hAnsi="Arial" w:cs="Arial"/>
        </w:rPr>
        <w:t>d</w:t>
      </w:r>
      <w:proofErr w:type="spellEnd"/>
      <w:r w:rsidRPr="00D574CA">
        <w:rPr>
          <w:rFonts w:ascii="Arial" w:hAnsi="Arial" w:cs="Arial"/>
          <w:u w:val="single"/>
        </w:rPr>
        <w:t xml:space="preserve">                                                               </w:t>
      </w:r>
      <w:r w:rsidRPr="00D574CA">
        <w:rPr>
          <w:rFonts w:ascii="Arial" w:hAnsi="Arial" w:cs="Arial"/>
        </w:rPr>
        <w:t xml:space="preserve"> </w:t>
      </w:r>
      <w:r w:rsidRPr="008B3C1C">
        <w:rPr>
          <w:rFonts w:ascii="Arial" w:hAnsi="Arial" w:cs="Arial"/>
        </w:rPr>
        <w:t>with you! You didn’t even try to study a little for this test.</w:t>
      </w:r>
    </w:p>
    <w:p w:rsidR="00EF7277" w:rsidRPr="008B3C1C" w:rsidRDefault="00A15DE2" w:rsidP="008B3C1C">
      <w:pPr>
        <w:pStyle w:val="ExercisesHUB"/>
        <w:tabs>
          <w:tab w:val="left" w:pos="-294"/>
          <w:tab w:val="left" w:pos="255"/>
        </w:tabs>
        <w:spacing w:before="142" w:line="360" w:lineRule="auto"/>
        <w:ind w:left="-644" w:firstLine="0"/>
        <w:rPr>
          <w:rFonts w:ascii="Arial" w:hAnsi="Arial" w:cs="Arial"/>
          <w:b/>
          <w:bCs/>
          <w:spacing w:val="4"/>
          <w:lang w:val="en-US"/>
        </w:rPr>
      </w:pPr>
      <w:r>
        <w:rPr>
          <w:rFonts w:ascii="Arial" w:hAnsi="Arial" w:cs="Arial"/>
          <w:noProof/>
          <w:lang w:val="el-GR"/>
        </w:rPr>
        <w:drawing>
          <wp:anchor distT="0" distB="0" distL="114300" distR="114300" simplePos="0" relativeHeight="251782144" behindDoc="1" locked="0" layoutInCell="1" allowOverlap="1">
            <wp:simplePos x="0" y="0"/>
            <wp:positionH relativeFrom="column">
              <wp:posOffset>-386934</wp:posOffset>
            </wp:positionH>
            <wp:positionV relativeFrom="paragraph">
              <wp:posOffset>293651</wp:posOffset>
            </wp:positionV>
            <wp:extent cx="5706433" cy="4324662"/>
            <wp:effectExtent l="19050" t="0" r="8567" b="0"/>
            <wp:wrapNone/>
            <wp:docPr id="7" name="6 - Εικόνα" descr="Untitle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3.jpg"/>
                    <pic:cNvPicPr/>
                  </pic:nvPicPr>
                  <pic:blipFill>
                    <a:blip r:embed="rId8" cstate="print"/>
                    <a:stretch>
                      <a:fillRect/>
                    </a:stretch>
                  </pic:blipFill>
                  <pic:spPr>
                    <a:xfrm>
                      <a:off x="0" y="0"/>
                      <a:ext cx="5706433" cy="4324662"/>
                    </a:xfrm>
                    <a:prstGeom prst="rect">
                      <a:avLst/>
                    </a:prstGeom>
                  </pic:spPr>
                </pic:pic>
              </a:graphicData>
            </a:graphic>
          </wp:anchor>
        </w:drawing>
      </w:r>
      <w:r w:rsidR="008B3C1C" w:rsidRPr="008B3C1C">
        <w:rPr>
          <w:rFonts w:ascii="Arial" w:hAnsi="Arial" w:cs="Arial"/>
        </w:rPr>
        <w:t>6.</w:t>
      </w:r>
      <w:r w:rsidR="008B3C1C" w:rsidRPr="008B3C1C">
        <w:rPr>
          <w:rFonts w:ascii="Arial" w:hAnsi="Arial" w:cs="Arial"/>
        </w:rPr>
        <w:tab/>
        <w:t>We had an a</w:t>
      </w:r>
      <w:r w:rsidR="008B3C1C" w:rsidRPr="00D574CA">
        <w:rPr>
          <w:rFonts w:ascii="Arial" w:hAnsi="Arial" w:cs="Arial"/>
          <w:u w:val="single"/>
        </w:rPr>
        <w:t xml:space="preserve">                                                               </w:t>
      </w:r>
      <w:r w:rsidR="008B3C1C" w:rsidRPr="00D574CA">
        <w:rPr>
          <w:rFonts w:ascii="Arial" w:hAnsi="Arial" w:cs="Arial"/>
        </w:rPr>
        <w:t xml:space="preserve"> </w:t>
      </w:r>
      <w:r w:rsidR="008B3C1C" w:rsidRPr="008B3C1C">
        <w:rPr>
          <w:rFonts w:ascii="Arial" w:hAnsi="Arial" w:cs="Arial"/>
        </w:rPr>
        <w:t>yesterday and he’s not talking to me.</w:t>
      </w: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EF7277" w:rsidRDefault="00262974"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r>
        <w:rPr>
          <w:rFonts w:ascii="Arial" w:hAnsi="Arial" w:cs="Arial"/>
          <w:b/>
          <w:noProof/>
          <w:sz w:val="22"/>
          <w:szCs w:val="22"/>
          <w:lang w:val="el-GR"/>
        </w:rPr>
        <w:pict>
          <v:group id="_x0000_s1780" style="position:absolute;left:0;text-align:left;margin-left:335.4pt;margin-top:9.9pt;width:79.2pt;height:21.35pt;z-index:251783168;mso-wrap-distance-left:0;mso-wrap-distance-right:0" coordorigin="6859,73" coordsize="1584,427">
            <o:lock v:ext="edit" text="t"/>
            <v:rect id="_x0000_s1781" style="position:absolute;left:7599;top:75;width:425;height:425;v-text-anchor:middle" fillcolor="#ddd" strokeweight=".18mm">
              <v:fill color2="#222"/>
            </v:rect>
            <v:shape id="_x0000_s1782" type="#_x0000_t202" style="position:absolute;left:8018;top:73;width:425;height:425;v-text-anchor:middle" fillcolor="#ddd" strokeweight=".18mm">
              <v:fill color2="#222"/>
              <v:textbox style="mso-next-textbox:#_x0000_s1782;mso-rotate-with-shape:t" inset="0,,0">
                <w:txbxContent>
                  <w:p w:rsidR="00A15DE2" w:rsidRPr="009E219B" w:rsidRDefault="00A15DE2" w:rsidP="00A15DE2">
                    <w:pPr>
                      <w:ind w:right="-21"/>
                      <w:jc w:val="center"/>
                      <w:rPr>
                        <w:rFonts w:ascii="Arial" w:hAnsi="Arial" w:cs="Arial"/>
                        <w:b/>
                        <w:sz w:val="22"/>
                        <w:lang w:val="en-US"/>
                      </w:rPr>
                    </w:pPr>
                    <w:r>
                      <w:rPr>
                        <w:rFonts w:ascii="Arial" w:hAnsi="Arial" w:cs="Arial"/>
                        <w:b/>
                        <w:sz w:val="22"/>
                        <w:lang w:val="en-US"/>
                      </w:rPr>
                      <w:t>6</w:t>
                    </w:r>
                  </w:p>
                </w:txbxContent>
              </v:textbox>
            </v:shape>
            <v:shape id="_x0000_s1783" type="#_x0000_t202" style="position:absolute;left:6859;top:73;width:740;height:425;v-text-anchor:middle" filled="f" strokeweight=".18mm">
              <v:textbox style="mso-next-textbox:#_x0000_s1783;mso-rotate-with-shape:t" inset="0,,0">
                <w:txbxContent>
                  <w:p w:rsidR="00A15DE2" w:rsidRPr="005E6EC3" w:rsidRDefault="00A15DE2" w:rsidP="00A15DE2">
                    <w:pPr>
                      <w:jc w:val="center"/>
                      <w:rPr>
                        <w:rFonts w:ascii="Arial" w:hAnsi="Arial" w:cs="Arial"/>
                        <w:color w:val="000000"/>
                        <w:sz w:val="20"/>
                        <w:lang w:val="en-US"/>
                      </w:rPr>
                    </w:pPr>
                    <w:r>
                      <w:rPr>
                        <w:rFonts w:ascii="Arial" w:hAnsi="Arial" w:cs="Arial"/>
                        <w:color w:val="000000"/>
                        <w:sz w:val="20"/>
                      </w:rPr>
                      <w:t>score</w:t>
                    </w:r>
                  </w:p>
                </w:txbxContent>
              </v:textbox>
            </v:shape>
          </v:group>
        </w:pict>
      </w:r>
    </w:p>
    <w:p w:rsidR="00EF7277" w:rsidRDefault="00EF7277"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A15DE2" w:rsidRDefault="00A15DE2" w:rsidP="00BD4508">
      <w:pPr>
        <w:tabs>
          <w:tab w:val="left" w:pos="240"/>
        </w:tabs>
        <w:suppressAutoHyphens w:val="0"/>
        <w:autoSpaceDE w:val="0"/>
        <w:autoSpaceDN w:val="0"/>
        <w:adjustRightInd w:val="0"/>
        <w:spacing w:line="440" w:lineRule="exact"/>
        <w:ind w:left="-644"/>
        <w:textAlignment w:val="center"/>
        <w:rPr>
          <w:rFonts w:ascii="Arial" w:hAnsi="Arial" w:cs="Arial"/>
          <w:b/>
          <w:bCs/>
          <w:color w:val="000000"/>
          <w:spacing w:val="4"/>
          <w:sz w:val="32"/>
          <w:szCs w:val="32"/>
          <w:lang w:val="en-US" w:eastAsia="el-GR"/>
        </w:rPr>
      </w:pPr>
    </w:p>
    <w:p w:rsidR="001C4E82" w:rsidRPr="009B0759" w:rsidRDefault="000578AF" w:rsidP="00BD4508">
      <w:pPr>
        <w:tabs>
          <w:tab w:val="left" w:pos="240"/>
        </w:tabs>
        <w:suppressAutoHyphens w:val="0"/>
        <w:autoSpaceDE w:val="0"/>
        <w:autoSpaceDN w:val="0"/>
        <w:adjustRightInd w:val="0"/>
        <w:spacing w:line="440" w:lineRule="exact"/>
        <w:ind w:left="-644"/>
        <w:textAlignment w:val="center"/>
        <w:rPr>
          <w:rFonts w:ascii="Arial" w:hAnsi="Arial" w:cs="Arial"/>
          <w:b/>
          <w:color w:val="000000"/>
          <w:spacing w:val="4"/>
          <w:sz w:val="20"/>
          <w:szCs w:val="20"/>
          <w:lang w:eastAsia="el-GR"/>
        </w:rPr>
      </w:pPr>
      <w:r>
        <w:rPr>
          <w:rFonts w:ascii="Arial" w:hAnsi="Arial" w:cs="Arial"/>
          <w:b/>
          <w:bCs/>
          <w:color w:val="000000"/>
          <w:spacing w:val="4"/>
          <w:sz w:val="32"/>
          <w:szCs w:val="32"/>
          <w:lang w:val="en-US" w:eastAsia="el-GR"/>
        </w:rPr>
        <w:lastRenderedPageBreak/>
        <w:t>GRAMMAR</w:t>
      </w:r>
    </w:p>
    <w:p w:rsidR="006C4F3C" w:rsidRPr="00361B94" w:rsidRDefault="006C4F3C" w:rsidP="00BD4508">
      <w:pPr>
        <w:tabs>
          <w:tab w:val="left" w:pos="-851"/>
        </w:tabs>
        <w:suppressAutoHyphens w:val="0"/>
        <w:autoSpaceDE w:val="0"/>
        <w:autoSpaceDN w:val="0"/>
        <w:adjustRightInd w:val="0"/>
        <w:ind w:left="-644"/>
        <w:textAlignment w:val="center"/>
        <w:rPr>
          <w:rFonts w:ascii="Arial" w:hAnsi="Arial" w:cs="Arial"/>
          <w:b/>
          <w:color w:val="000000"/>
          <w:spacing w:val="2"/>
          <w:sz w:val="22"/>
          <w:szCs w:val="22"/>
          <w:lang w:val="en-US" w:eastAsia="el-GR"/>
        </w:rPr>
      </w:pPr>
    </w:p>
    <w:p w:rsidR="00712608" w:rsidRPr="00712608" w:rsidRDefault="00712608" w:rsidP="00712608">
      <w:pPr>
        <w:pStyle w:val="RUBRICSHUB"/>
        <w:tabs>
          <w:tab w:val="clear" w:pos="260"/>
          <w:tab w:val="left" w:pos="-280"/>
        </w:tabs>
        <w:ind w:left="227" w:hanging="843"/>
        <w:rPr>
          <w:rFonts w:ascii="Arial" w:hAnsi="Arial" w:cs="Arial"/>
          <w:b/>
          <w:sz w:val="22"/>
          <w:szCs w:val="22"/>
        </w:rPr>
      </w:pPr>
      <w:r w:rsidRPr="00712608">
        <w:rPr>
          <w:rFonts w:ascii="Arial" w:hAnsi="Arial" w:cs="Arial"/>
          <w:b/>
          <w:sz w:val="22"/>
          <w:szCs w:val="22"/>
        </w:rPr>
        <w:t xml:space="preserve">A. Complete the dialogue. Use the Future </w:t>
      </w:r>
      <w:r w:rsidRPr="00712608">
        <w:rPr>
          <w:rFonts w:ascii="Arial" w:hAnsi="Arial" w:cs="Arial"/>
          <w:b/>
          <w:i/>
          <w:iCs/>
          <w:sz w:val="22"/>
          <w:szCs w:val="22"/>
        </w:rPr>
        <w:t xml:space="preserve">going to </w:t>
      </w:r>
      <w:r w:rsidRPr="00712608">
        <w:rPr>
          <w:rFonts w:ascii="Arial" w:hAnsi="Arial" w:cs="Arial"/>
          <w:b/>
          <w:sz w:val="22"/>
          <w:szCs w:val="22"/>
        </w:rPr>
        <w:t>of the verbs in parentheses.</w:t>
      </w:r>
    </w:p>
    <w:p w:rsidR="00712608" w:rsidRPr="00712608" w:rsidRDefault="00712608" w:rsidP="00712608">
      <w:pPr>
        <w:pStyle w:val="ExercisesHUB"/>
        <w:spacing w:before="142"/>
        <w:ind w:left="238" w:hanging="854"/>
        <w:rPr>
          <w:rFonts w:ascii="Arial" w:hAnsi="Arial" w:cs="Arial"/>
        </w:rPr>
      </w:pPr>
      <w:r w:rsidRPr="00712608">
        <w:rPr>
          <w:rFonts w:ascii="Arial" w:hAnsi="Arial" w:cs="Arial"/>
          <w:b/>
        </w:rPr>
        <w:t>Peter:</w:t>
      </w:r>
      <w:r w:rsidRPr="00712608">
        <w:rPr>
          <w:rFonts w:ascii="Arial" w:hAnsi="Arial" w:cs="Arial"/>
        </w:rPr>
        <w:tab/>
        <w:t>(1)</w:t>
      </w:r>
      <w:r>
        <w:rPr>
          <w:rFonts w:ascii="Arial" w:hAnsi="Arial" w:cs="Arial"/>
        </w:rPr>
        <w:t xml:space="preserve"> </w:t>
      </w:r>
      <w:r w:rsidRPr="00D574CA">
        <w:rPr>
          <w:rFonts w:ascii="Arial" w:hAnsi="Arial" w:cs="Arial"/>
          <w:u w:val="single"/>
        </w:rPr>
        <w:t xml:space="preserve">                                                             </w:t>
      </w:r>
      <w:proofErr w:type="gramStart"/>
      <w:r w:rsidRPr="00D574CA">
        <w:rPr>
          <w:rFonts w:ascii="Arial" w:hAnsi="Arial" w:cs="Arial"/>
          <w:u w:val="single"/>
        </w:rPr>
        <w:t xml:space="preserve">  </w:t>
      </w:r>
      <w:r w:rsidRPr="00D574CA">
        <w:rPr>
          <w:rFonts w:ascii="Arial" w:hAnsi="Arial" w:cs="Arial"/>
        </w:rPr>
        <w:t xml:space="preserve"> </w:t>
      </w:r>
      <w:r w:rsidRPr="00712608">
        <w:rPr>
          <w:rFonts w:ascii="Arial" w:hAnsi="Arial" w:cs="Arial"/>
        </w:rPr>
        <w:t>(</w:t>
      </w:r>
      <w:proofErr w:type="gramEnd"/>
      <w:r w:rsidRPr="00712608">
        <w:rPr>
          <w:rFonts w:ascii="Arial" w:hAnsi="Arial" w:cs="Arial"/>
        </w:rPr>
        <w:t>you / study) for the Math test now?</w:t>
      </w:r>
    </w:p>
    <w:p w:rsidR="00712608" w:rsidRPr="00712608" w:rsidRDefault="00712608" w:rsidP="00712608">
      <w:pPr>
        <w:pStyle w:val="ExercisesHUB"/>
        <w:spacing w:before="142"/>
        <w:ind w:left="238" w:hanging="854"/>
        <w:rPr>
          <w:rFonts w:ascii="Arial" w:hAnsi="Arial" w:cs="Arial"/>
        </w:rPr>
      </w:pPr>
      <w:r w:rsidRPr="00712608">
        <w:rPr>
          <w:rFonts w:ascii="Arial" w:hAnsi="Arial" w:cs="Arial"/>
          <w:b/>
        </w:rPr>
        <w:t>Martha:</w:t>
      </w:r>
      <w:r w:rsidRPr="00712608">
        <w:rPr>
          <w:rFonts w:ascii="Arial" w:hAnsi="Arial" w:cs="Arial"/>
        </w:rPr>
        <w:tab/>
        <w:t>Yes, I am. My brother (2)</w:t>
      </w:r>
      <w:r>
        <w:rPr>
          <w:rFonts w:ascii="Arial" w:hAnsi="Arial" w:cs="Arial"/>
        </w:rPr>
        <w:t xml:space="preserve"> </w:t>
      </w:r>
      <w:r w:rsidRPr="00D574CA">
        <w:rPr>
          <w:rFonts w:ascii="Arial" w:hAnsi="Arial" w:cs="Arial"/>
          <w:u w:val="single"/>
        </w:rPr>
        <w:t xml:space="preserve">                                                             </w:t>
      </w:r>
      <w:proofErr w:type="gramStart"/>
      <w:r w:rsidRPr="00D574CA">
        <w:rPr>
          <w:rFonts w:ascii="Arial" w:hAnsi="Arial" w:cs="Arial"/>
          <w:u w:val="single"/>
        </w:rPr>
        <w:t xml:space="preserve">  </w:t>
      </w:r>
      <w:r w:rsidRPr="00D574CA">
        <w:rPr>
          <w:rFonts w:ascii="Arial" w:hAnsi="Arial" w:cs="Arial"/>
        </w:rPr>
        <w:t xml:space="preserve"> </w:t>
      </w:r>
      <w:r w:rsidRPr="00712608">
        <w:rPr>
          <w:rFonts w:ascii="Arial" w:hAnsi="Arial" w:cs="Arial"/>
        </w:rPr>
        <w:t>(</w:t>
      </w:r>
      <w:proofErr w:type="gramEnd"/>
      <w:r w:rsidRPr="00712608">
        <w:rPr>
          <w:rFonts w:ascii="Arial" w:hAnsi="Arial" w:cs="Arial"/>
        </w:rPr>
        <w:t xml:space="preserve">help) me with some things </w:t>
      </w:r>
      <w:r>
        <w:rPr>
          <w:rFonts w:ascii="Arial" w:hAnsi="Arial" w:cs="Arial"/>
        </w:rPr>
        <w:br/>
      </w:r>
      <w:r w:rsidRPr="00712608">
        <w:rPr>
          <w:rFonts w:ascii="Arial" w:hAnsi="Arial" w:cs="Arial"/>
        </w:rPr>
        <w:t>I don’t understand. What (3)</w:t>
      </w:r>
      <w:r>
        <w:rPr>
          <w:rFonts w:ascii="Arial" w:hAnsi="Arial" w:cs="Arial"/>
        </w:rPr>
        <w:t xml:space="preserve"> </w:t>
      </w:r>
      <w:r w:rsidRPr="00D574CA">
        <w:rPr>
          <w:rFonts w:ascii="Arial" w:hAnsi="Arial" w:cs="Arial"/>
          <w:u w:val="single"/>
        </w:rPr>
        <w:t xml:space="preserve">                                                             </w:t>
      </w:r>
      <w:proofErr w:type="gramStart"/>
      <w:r w:rsidRPr="00D574CA">
        <w:rPr>
          <w:rFonts w:ascii="Arial" w:hAnsi="Arial" w:cs="Arial"/>
          <w:u w:val="single"/>
        </w:rPr>
        <w:t xml:space="preserve">  </w:t>
      </w:r>
      <w:r w:rsidRPr="00712608">
        <w:rPr>
          <w:rFonts w:ascii="Arial" w:hAnsi="Arial" w:cs="Arial"/>
        </w:rPr>
        <w:t xml:space="preserve"> (</w:t>
      </w:r>
      <w:proofErr w:type="gramEnd"/>
      <w:r w:rsidRPr="00712608">
        <w:rPr>
          <w:rFonts w:ascii="Arial" w:hAnsi="Arial" w:cs="Arial"/>
        </w:rPr>
        <w:t>you / do)?</w:t>
      </w:r>
    </w:p>
    <w:p w:rsidR="00712608" w:rsidRPr="00712608" w:rsidRDefault="00712608" w:rsidP="00712608">
      <w:pPr>
        <w:pStyle w:val="ExercisesHUB"/>
        <w:spacing w:before="142"/>
        <w:ind w:left="238" w:hanging="854"/>
        <w:rPr>
          <w:rFonts w:ascii="Arial" w:hAnsi="Arial" w:cs="Arial"/>
        </w:rPr>
      </w:pPr>
      <w:r w:rsidRPr="00712608">
        <w:rPr>
          <w:rFonts w:ascii="Arial" w:hAnsi="Arial" w:cs="Arial"/>
          <w:b/>
        </w:rPr>
        <w:t>Peter:</w:t>
      </w:r>
      <w:r w:rsidRPr="00712608">
        <w:rPr>
          <w:rFonts w:ascii="Arial" w:hAnsi="Arial" w:cs="Arial"/>
          <w:b/>
        </w:rPr>
        <w:tab/>
      </w:r>
      <w:r w:rsidRPr="00712608">
        <w:rPr>
          <w:rFonts w:ascii="Arial" w:hAnsi="Arial" w:cs="Arial"/>
        </w:rPr>
        <w:t xml:space="preserve">I’m going swimming with George.  </w:t>
      </w:r>
    </w:p>
    <w:p w:rsidR="00712608" w:rsidRPr="00712608" w:rsidRDefault="00712608" w:rsidP="00712608">
      <w:pPr>
        <w:pStyle w:val="ExercisesHUB"/>
        <w:spacing w:before="142"/>
        <w:ind w:left="238" w:hanging="854"/>
        <w:rPr>
          <w:rFonts w:ascii="Arial" w:hAnsi="Arial" w:cs="Arial"/>
        </w:rPr>
      </w:pPr>
      <w:r w:rsidRPr="00712608">
        <w:rPr>
          <w:rFonts w:ascii="Arial" w:hAnsi="Arial" w:cs="Arial"/>
          <w:b/>
        </w:rPr>
        <w:t>Martha:</w:t>
      </w:r>
      <w:r w:rsidRPr="00712608">
        <w:rPr>
          <w:rFonts w:ascii="Arial" w:hAnsi="Arial" w:cs="Arial"/>
          <w:b/>
        </w:rPr>
        <w:tab/>
      </w:r>
      <w:r w:rsidRPr="00712608">
        <w:rPr>
          <w:rFonts w:ascii="Arial" w:hAnsi="Arial" w:cs="Arial"/>
        </w:rPr>
        <w:t>That’s not a very good idea. Look at those clouds. It (4)</w:t>
      </w:r>
      <w:r>
        <w:rPr>
          <w:rFonts w:ascii="Arial" w:hAnsi="Arial" w:cs="Arial"/>
        </w:rPr>
        <w:t xml:space="preserve"> </w:t>
      </w:r>
      <w:r w:rsidRPr="00D574CA">
        <w:rPr>
          <w:rFonts w:ascii="Arial" w:hAnsi="Arial" w:cs="Arial"/>
          <w:u w:val="single"/>
        </w:rPr>
        <w:t xml:space="preserve">                                                              </w:t>
      </w:r>
      <w:proofErr w:type="gramStart"/>
      <w:r w:rsidRPr="00D574CA">
        <w:rPr>
          <w:rFonts w:ascii="Arial" w:hAnsi="Arial" w:cs="Arial"/>
          <w:u w:val="single"/>
        </w:rPr>
        <w:t xml:space="preserve"> </w:t>
      </w:r>
      <w:r w:rsidRPr="00D574CA">
        <w:rPr>
          <w:rFonts w:ascii="Arial" w:hAnsi="Arial" w:cs="Arial"/>
        </w:rPr>
        <w:t xml:space="preserve"> </w:t>
      </w:r>
      <w:r w:rsidRPr="00712608">
        <w:rPr>
          <w:rFonts w:ascii="Arial" w:hAnsi="Arial" w:cs="Arial"/>
        </w:rPr>
        <w:t xml:space="preserve"> (</w:t>
      </w:r>
      <w:proofErr w:type="gramEnd"/>
      <w:r w:rsidRPr="00712608">
        <w:rPr>
          <w:rFonts w:ascii="Arial" w:hAnsi="Arial" w:cs="Arial"/>
        </w:rPr>
        <w:t xml:space="preserve">rain).  </w:t>
      </w:r>
    </w:p>
    <w:p w:rsidR="00712608" w:rsidRPr="00712608" w:rsidRDefault="00262974" w:rsidP="00712608">
      <w:pPr>
        <w:tabs>
          <w:tab w:val="left" w:pos="-851"/>
        </w:tabs>
        <w:autoSpaceDE w:val="0"/>
        <w:autoSpaceDN w:val="0"/>
        <w:adjustRightInd w:val="0"/>
        <w:spacing w:before="85" w:line="440" w:lineRule="exact"/>
        <w:ind w:left="238" w:hanging="854"/>
        <w:textAlignment w:val="center"/>
        <w:rPr>
          <w:rFonts w:ascii="Arial" w:hAnsi="Arial" w:cs="Arial"/>
          <w:sz w:val="20"/>
          <w:szCs w:val="20"/>
        </w:rPr>
      </w:pPr>
      <w:r>
        <w:rPr>
          <w:rFonts w:ascii="Arial" w:hAnsi="Arial" w:cs="Arial"/>
          <w:b/>
          <w:noProof/>
          <w:color w:val="000000"/>
          <w:spacing w:val="4"/>
          <w:sz w:val="20"/>
          <w:szCs w:val="20"/>
          <w:lang w:val="el-GR" w:eastAsia="el-GR"/>
        </w:rPr>
        <w:pict>
          <v:group id="_x0000_s1724" style="position:absolute;left:0;text-align:left;margin-left:335.4pt;margin-top:56.7pt;width:79.2pt;height:21.35pt;z-index:251745280;mso-wrap-distance-left:0;mso-wrap-distance-right:0" coordorigin="6859,73" coordsize="1584,427">
            <o:lock v:ext="edit" text="t"/>
            <v:rect id="_x0000_s1725" style="position:absolute;left:7599;top:75;width:425;height:425;v-text-anchor:middle" fillcolor="#ddd" strokeweight=".18mm">
              <v:fill color2="#222"/>
            </v:rect>
            <v:shape id="_x0000_s1726" type="#_x0000_t202" style="position:absolute;left:8018;top:73;width:425;height:425;v-text-anchor:middle" fillcolor="#ddd" strokeweight=".18mm">
              <v:fill color2="#222"/>
              <v:textbox style="mso-next-textbox:#_x0000_s1726;mso-rotate-with-shape:t" inset="0,,0">
                <w:txbxContent>
                  <w:p w:rsidR="00753EB7" w:rsidRPr="00753EB7" w:rsidRDefault="00E13FCA" w:rsidP="00753EB7">
                    <w:pPr>
                      <w:ind w:right="-21"/>
                      <w:jc w:val="center"/>
                      <w:rPr>
                        <w:rFonts w:ascii="Arial" w:hAnsi="Arial" w:cs="Arial"/>
                        <w:b/>
                        <w:sz w:val="22"/>
                        <w:lang w:val="en-US"/>
                      </w:rPr>
                    </w:pPr>
                    <w:r>
                      <w:rPr>
                        <w:rFonts w:ascii="Arial" w:hAnsi="Arial" w:cs="Arial"/>
                        <w:b/>
                        <w:sz w:val="22"/>
                        <w:lang w:val="en-US"/>
                      </w:rPr>
                      <w:t>6</w:t>
                    </w:r>
                  </w:p>
                </w:txbxContent>
              </v:textbox>
            </v:shape>
            <v:shape id="_x0000_s1727" type="#_x0000_t202" style="position:absolute;left:6859;top:73;width:740;height:425;v-text-anchor:middle" filled="f" strokeweight=".18mm">
              <v:textbox style="mso-next-textbox:#_x0000_s1727;mso-rotate-with-shape:t" inset="0,,0">
                <w:txbxContent>
                  <w:p w:rsidR="00753EB7" w:rsidRPr="005E6EC3" w:rsidRDefault="00753EB7" w:rsidP="00753EB7">
                    <w:pPr>
                      <w:jc w:val="center"/>
                      <w:rPr>
                        <w:rFonts w:ascii="Arial" w:hAnsi="Arial" w:cs="Arial"/>
                        <w:color w:val="000000"/>
                        <w:sz w:val="20"/>
                        <w:lang w:val="en-US"/>
                      </w:rPr>
                    </w:pPr>
                    <w:r>
                      <w:rPr>
                        <w:rFonts w:ascii="Arial" w:hAnsi="Arial" w:cs="Arial"/>
                        <w:color w:val="000000"/>
                        <w:sz w:val="20"/>
                      </w:rPr>
                      <w:t>score</w:t>
                    </w:r>
                  </w:p>
                </w:txbxContent>
              </v:textbox>
            </v:shape>
          </v:group>
        </w:pict>
      </w:r>
      <w:r w:rsidR="00712608" w:rsidRPr="00712608">
        <w:rPr>
          <w:rFonts w:ascii="Arial" w:hAnsi="Arial" w:cs="Arial"/>
          <w:b/>
          <w:sz w:val="20"/>
          <w:szCs w:val="20"/>
        </w:rPr>
        <w:t>Peter:</w:t>
      </w:r>
      <w:r w:rsidR="00712608" w:rsidRPr="00712608">
        <w:rPr>
          <w:rFonts w:ascii="Arial" w:hAnsi="Arial" w:cs="Arial"/>
          <w:b/>
          <w:sz w:val="20"/>
          <w:szCs w:val="20"/>
        </w:rPr>
        <w:tab/>
      </w:r>
      <w:r w:rsidR="00712608" w:rsidRPr="00712608">
        <w:rPr>
          <w:rFonts w:ascii="Arial" w:hAnsi="Arial" w:cs="Arial"/>
          <w:sz w:val="20"/>
          <w:szCs w:val="20"/>
        </w:rPr>
        <w:t>We (5)</w:t>
      </w:r>
      <w:r w:rsidR="00712608" w:rsidRPr="00D574CA">
        <w:rPr>
          <w:rFonts w:ascii="Arial" w:hAnsi="Arial" w:cs="Arial"/>
          <w:u w:val="single"/>
        </w:rPr>
        <w:t xml:space="preserve">                                                             </w:t>
      </w:r>
      <w:proofErr w:type="gramStart"/>
      <w:r w:rsidR="00712608" w:rsidRPr="00D574CA">
        <w:rPr>
          <w:rFonts w:ascii="Arial" w:hAnsi="Arial" w:cs="Arial"/>
          <w:u w:val="single"/>
        </w:rPr>
        <w:t xml:space="preserve">  </w:t>
      </w:r>
      <w:r w:rsidR="00712608" w:rsidRPr="00D574CA">
        <w:rPr>
          <w:rFonts w:ascii="Arial" w:hAnsi="Arial" w:cs="Arial"/>
        </w:rPr>
        <w:t xml:space="preserve"> </w:t>
      </w:r>
      <w:r w:rsidR="00712608" w:rsidRPr="00712608">
        <w:rPr>
          <w:rFonts w:ascii="Arial" w:hAnsi="Arial" w:cs="Arial"/>
          <w:sz w:val="20"/>
          <w:szCs w:val="20"/>
        </w:rPr>
        <w:t>(</w:t>
      </w:r>
      <w:proofErr w:type="gramEnd"/>
      <w:r w:rsidR="00712608" w:rsidRPr="00712608">
        <w:rPr>
          <w:rFonts w:ascii="Arial" w:hAnsi="Arial" w:cs="Arial"/>
          <w:sz w:val="20"/>
          <w:szCs w:val="20"/>
        </w:rPr>
        <w:t xml:space="preserve">not be) outside. </w:t>
      </w:r>
      <w:r w:rsidR="00712608">
        <w:rPr>
          <w:rFonts w:ascii="Arial" w:hAnsi="Arial" w:cs="Arial"/>
          <w:sz w:val="20"/>
          <w:szCs w:val="20"/>
        </w:rPr>
        <w:br/>
      </w:r>
      <w:r w:rsidR="00712608" w:rsidRPr="00712608">
        <w:rPr>
          <w:rFonts w:ascii="Arial" w:hAnsi="Arial" w:cs="Arial"/>
          <w:sz w:val="20"/>
          <w:szCs w:val="20"/>
        </w:rPr>
        <w:t>We (6)</w:t>
      </w:r>
      <w:r w:rsidR="00712608" w:rsidRPr="00D574CA">
        <w:rPr>
          <w:rFonts w:ascii="Arial" w:hAnsi="Arial" w:cs="Arial"/>
          <w:u w:val="single"/>
        </w:rPr>
        <w:t xml:space="preserve">                                                             </w:t>
      </w:r>
      <w:proofErr w:type="gramStart"/>
      <w:r w:rsidR="00712608" w:rsidRPr="00D574CA">
        <w:rPr>
          <w:rFonts w:ascii="Arial" w:hAnsi="Arial" w:cs="Arial"/>
          <w:u w:val="single"/>
        </w:rPr>
        <w:t xml:space="preserve">  </w:t>
      </w:r>
      <w:r w:rsidR="00712608" w:rsidRPr="00D574CA">
        <w:rPr>
          <w:rFonts w:ascii="Arial" w:hAnsi="Arial" w:cs="Arial"/>
        </w:rPr>
        <w:t xml:space="preserve"> </w:t>
      </w:r>
      <w:r w:rsidR="00712608" w:rsidRPr="00712608">
        <w:rPr>
          <w:rFonts w:ascii="Arial" w:hAnsi="Arial" w:cs="Arial"/>
          <w:sz w:val="20"/>
          <w:szCs w:val="20"/>
        </w:rPr>
        <w:t>(</w:t>
      </w:r>
      <w:proofErr w:type="gramEnd"/>
      <w:r w:rsidR="00712608" w:rsidRPr="00712608">
        <w:rPr>
          <w:rFonts w:ascii="Arial" w:hAnsi="Arial" w:cs="Arial"/>
          <w:sz w:val="20"/>
          <w:szCs w:val="20"/>
        </w:rPr>
        <w:t xml:space="preserve">swim) in the new indoor swimming pool </w:t>
      </w:r>
      <w:r w:rsidR="00E13FCA">
        <w:rPr>
          <w:rFonts w:ascii="Arial" w:hAnsi="Arial" w:cs="Arial"/>
          <w:sz w:val="20"/>
          <w:szCs w:val="20"/>
        </w:rPr>
        <w:br/>
      </w:r>
      <w:r w:rsidR="00712608" w:rsidRPr="00712608">
        <w:rPr>
          <w:rFonts w:ascii="Arial" w:hAnsi="Arial" w:cs="Arial"/>
          <w:sz w:val="20"/>
          <w:szCs w:val="20"/>
        </w:rPr>
        <w:t xml:space="preserve">at the sports </w:t>
      </w:r>
      <w:proofErr w:type="spellStart"/>
      <w:r w:rsidR="00712608" w:rsidRPr="00712608">
        <w:rPr>
          <w:rFonts w:ascii="Arial" w:hAnsi="Arial" w:cs="Arial"/>
          <w:sz w:val="20"/>
          <w:szCs w:val="20"/>
        </w:rPr>
        <w:t>center</w:t>
      </w:r>
      <w:proofErr w:type="spellEnd"/>
      <w:r w:rsidR="00712608" w:rsidRPr="00712608">
        <w:rPr>
          <w:rFonts w:ascii="Arial" w:hAnsi="Arial" w:cs="Arial"/>
          <w:sz w:val="20"/>
          <w:szCs w:val="20"/>
        </w:rPr>
        <w:t>.</w:t>
      </w:r>
    </w:p>
    <w:p w:rsidR="00712608" w:rsidRPr="00712608" w:rsidRDefault="00712608" w:rsidP="00712608">
      <w:pPr>
        <w:tabs>
          <w:tab w:val="left" w:pos="-851"/>
        </w:tabs>
        <w:autoSpaceDE w:val="0"/>
        <w:autoSpaceDN w:val="0"/>
        <w:adjustRightInd w:val="0"/>
        <w:spacing w:before="85" w:line="440" w:lineRule="exact"/>
        <w:ind w:left="238" w:hanging="854"/>
        <w:textAlignment w:val="center"/>
        <w:rPr>
          <w:rFonts w:ascii="Arial" w:hAnsi="Arial" w:cs="Arial"/>
          <w:b/>
          <w:noProof/>
          <w:color w:val="000000"/>
          <w:spacing w:val="4"/>
          <w:sz w:val="20"/>
          <w:szCs w:val="20"/>
          <w:lang w:val="en-US" w:eastAsia="el-GR"/>
        </w:rPr>
      </w:pPr>
    </w:p>
    <w:p w:rsidR="00712608" w:rsidRPr="00712608" w:rsidRDefault="00712608" w:rsidP="00712608">
      <w:pPr>
        <w:tabs>
          <w:tab w:val="left" w:pos="-851"/>
        </w:tabs>
        <w:autoSpaceDE w:val="0"/>
        <w:autoSpaceDN w:val="0"/>
        <w:adjustRightInd w:val="0"/>
        <w:spacing w:before="85" w:line="440" w:lineRule="exact"/>
        <w:ind w:left="238" w:hanging="854"/>
        <w:textAlignment w:val="center"/>
        <w:rPr>
          <w:rFonts w:ascii="Arial" w:hAnsi="Arial" w:cs="Arial"/>
          <w:b/>
          <w:noProof/>
          <w:color w:val="000000"/>
          <w:spacing w:val="4"/>
          <w:sz w:val="20"/>
          <w:szCs w:val="20"/>
          <w:lang w:val="en-US" w:eastAsia="el-GR"/>
        </w:rPr>
      </w:pPr>
    </w:p>
    <w:p w:rsidR="00C27E6E" w:rsidRPr="00C27E6E" w:rsidRDefault="00C27E6E" w:rsidP="00C27E6E">
      <w:pPr>
        <w:pStyle w:val="RUBRICSHUB"/>
        <w:tabs>
          <w:tab w:val="clear" w:pos="260"/>
          <w:tab w:val="left" w:pos="-294"/>
        </w:tabs>
        <w:spacing w:line="276" w:lineRule="auto"/>
        <w:ind w:left="-280" w:hanging="322"/>
        <w:rPr>
          <w:rFonts w:ascii="Arial" w:hAnsi="Arial" w:cs="Arial"/>
          <w:b/>
          <w:sz w:val="22"/>
          <w:szCs w:val="22"/>
        </w:rPr>
      </w:pPr>
      <w:r w:rsidRPr="00C27E6E">
        <w:rPr>
          <w:rFonts w:ascii="Arial" w:hAnsi="Arial" w:cs="Arial"/>
          <w:b/>
          <w:sz w:val="22"/>
          <w:szCs w:val="22"/>
        </w:rPr>
        <w:t>B.</w:t>
      </w:r>
      <w:r w:rsidRPr="00C27E6E">
        <w:rPr>
          <w:rFonts w:ascii="Arial" w:hAnsi="Arial" w:cs="Arial"/>
          <w:b/>
          <w:sz w:val="22"/>
          <w:szCs w:val="22"/>
        </w:rPr>
        <w:tab/>
        <w:t xml:space="preserve">Look at the pictures, read the sentences and answer the questions. Use </w:t>
      </w:r>
      <w:r w:rsidRPr="00C27E6E">
        <w:rPr>
          <w:rFonts w:ascii="Arial" w:hAnsi="Arial" w:cs="Arial"/>
          <w:b/>
          <w:i/>
          <w:iCs/>
          <w:sz w:val="22"/>
          <w:szCs w:val="22"/>
        </w:rPr>
        <w:t>Conditional Sentences Type 1</w:t>
      </w:r>
      <w:r w:rsidRPr="00C27E6E">
        <w:rPr>
          <w:rFonts w:ascii="Arial" w:hAnsi="Arial" w:cs="Arial"/>
          <w:b/>
          <w:sz w:val="22"/>
          <w:szCs w:val="22"/>
        </w:rPr>
        <w:t>, as in the example.</w:t>
      </w:r>
    </w:p>
    <w:p w:rsidR="00C6655E" w:rsidRDefault="002D2AB2" w:rsidP="00994D34">
      <w:pPr>
        <w:pStyle w:val="RUBRICSHUB"/>
        <w:tabs>
          <w:tab w:val="clear" w:pos="260"/>
          <w:tab w:val="left" w:pos="-280"/>
        </w:tabs>
        <w:ind w:left="-280" w:hanging="308"/>
        <w:rPr>
          <w:rFonts w:ascii="Arial" w:hAnsi="Arial" w:cs="Arial"/>
          <w:sz w:val="20"/>
          <w:szCs w:val="20"/>
        </w:rPr>
      </w:pPr>
      <w:r>
        <w:rPr>
          <w:rFonts w:ascii="Arial" w:hAnsi="Arial" w:cs="Arial"/>
          <w:noProof/>
          <w:sz w:val="20"/>
          <w:szCs w:val="20"/>
          <w:lang w:val="el-GR"/>
        </w:rPr>
        <w:drawing>
          <wp:anchor distT="0" distB="0" distL="114300" distR="114300" simplePos="0" relativeHeight="251784192" behindDoc="1" locked="0" layoutInCell="1" allowOverlap="1">
            <wp:simplePos x="0" y="0"/>
            <wp:positionH relativeFrom="column">
              <wp:posOffset>-386933</wp:posOffset>
            </wp:positionH>
            <wp:positionV relativeFrom="paragraph">
              <wp:posOffset>149537</wp:posOffset>
            </wp:positionV>
            <wp:extent cx="2124544" cy="1331762"/>
            <wp:effectExtent l="19050" t="0" r="9056" b="0"/>
            <wp:wrapNone/>
            <wp:docPr id="10" name="9 - Εικόνα" descr="Untitled-18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8_AM.jpg"/>
                    <pic:cNvPicPr/>
                  </pic:nvPicPr>
                  <pic:blipFill>
                    <a:blip r:embed="rId9" cstate="print"/>
                    <a:stretch>
                      <a:fillRect/>
                    </a:stretch>
                  </pic:blipFill>
                  <pic:spPr>
                    <a:xfrm>
                      <a:off x="0" y="0"/>
                      <a:ext cx="2124137" cy="1331507"/>
                    </a:xfrm>
                    <a:prstGeom prst="rect">
                      <a:avLst/>
                    </a:prstGeom>
                  </pic:spPr>
                </pic:pic>
              </a:graphicData>
            </a:graphic>
          </wp:anchor>
        </w:drawing>
      </w:r>
    </w:p>
    <w:p w:rsidR="00C6655E" w:rsidRDefault="00262974" w:rsidP="00994D34">
      <w:pPr>
        <w:pStyle w:val="RUBRICSHUB"/>
        <w:tabs>
          <w:tab w:val="clear" w:pos="260"/>
          <w:tab w:val="left" w:pos="-280"/>
        </w:tabs>
        <w:ind w:left="-280" w:hanging="308"/>
        <w:rPr>
          <w:rFonts w:ascii="Arial" w:hAnsi="Arial" w:cs="Arial"/>
          <w:sz w:val="20"/>
          <w:szCs w:val="20"/>
        </w:rPr>
      </w:pPr>
      <w:r>
        <w:rPr>
          <w:rFonts w:ascii="Arial" w:hAnsi="Arial" w:cs="Arial"/>
          <w:noProof/>
          <w:sz w:val="20"/>
          <w:szCs w:val="20"/>
          <w:lang w:val="el-GR"/>
        </w:rPr>
        <w:pict>
          <v:rect id="_x0000_s1784" style="position:absolute;left:0;text-align:left;margin-left:152.15pt;margin-top:2.9pt;width:300.4pt;height:82.05pt;z-index:251787264" filled="f" stroked="f">
            <v:textbox>
              <w:txbxContent>
                <w:p w:rsidR="00DF1F7F" w:rsidRDefault="00DF1F7F" w:rsidP="0050630D">
                  <w:pPr>
                    <w:pStyle w:val="ExercisesHUB"/>
                    <w:rPr>
                      <w:rFonts w:ascii="Arial" w:hAnsi="Arial" w:cs="Arial"/>
                    </w:rPr>
                  </w:pPr>
                  <w:r w:rsidRPr="00DF1F7F">
                    <w:rPr>
                      <w:rFonts w:ascii="Arial" w:hAnsi="Arial" w:cs="Arial"/>
                    </w:rPr>
                    <w:t>1.</w:t>
                  </w:r>
                  <w:r w:rsidRPr="00DF1F7F">
                    <w:rPr>
                      <w:rFonts w:ascii="Arial" w:hAnsi="Arial" w:cs="Arial"/>
                    </w:rPr>
                    <w:tab/>
                    <w:t>It might rain tomorrow. What will Peter do?</w:t>
                  </w:r>
                </w:p>
                <w:p w:rsidR="0050630D" w:rsidRPr="0050630D" w:rsidRDefault="0050630D" w:rsidP="0050630D">
                  <w:pPr>
                    <w:pStyle w:val="Noparagraphstyle"/>
                    <w:tabs>
                      <w:tab w:val="left" w:pos="4500"/>
                    </w:tabs>
                    <w:spacing w:before="85"/>
                    <w:ind w:left="227" w:hanging="227"/>
                    <w:rPr>
                      <w:rFonts w:ascii="Arial" w:hAnsi="Arial" w:cs="Arial"/>
                      <w:i/>
                      <w:iCs/>
                      <w:spacing w:val="3"/>
                      <w:sz w:val="20"/>
                      <w:szCs w:val="20"/>
                      <w:u w:val="single"/>
                      <w:lang w:val="en-GB" w:eastAsia="el-GR"/>
                    </w:rPr>
                  </w:pPr>
                  <w:r>
                    <w:rPr>
                      <w:rFonts w:ascii="Arial" w:hAnsi="Arial" w:cs="Arial"/>
                    </w:rPr>
                    <w:tab/>
                  </w:r>
                  <w:r w:rsidR="00DF1F7F">
                    <w:rPr>
                      <w:rFonts w:ascii="Arial" w:hAnsi="Arial" w:cs="Arial"/>
                    </w:rPr>
                    <w:t xml:space="preserve"> </w:t>
                  </w:r>
                  <w:r w:rsidR="00DF1F7F" w:rsidRPr="00D574CA">
                    <w:rPr>
                      <w:rFonts w:ascii="Arial" w:hAnsi="Arial" w:cs="Arial"/>
                      <w:u w:val="single"/>
                    </w:rPr>
                    <w:t xml:space="preserve">   </w:t>
                  </w:r>
                  <w:r w:rsidR="00DF1F7F" w:rsidRPr="0050630D">
                    <w:rPr>
                      <w:rFonts w:ascii="Arial" w:hAnsi="Arial" w:cs="Arial"/>
                      <w:u w:val="single"/>
                    </w:rPr>
                    <w:t xml:space="preserve"> </w:t>
                  </w:r>
                  <w:r w:rsidRPr="0050630D">
                    <w:rPr>
                      <w:rFonts w:ascii="Arial" w:hAnsi="Arial" w:cs="Arial"/>
                      <w:i/>
                      <w:iCs/>
                      <w:spacing w:val="3"/>
                      <w:sz w:val="20"/>
                      <w:szCs w:val="20"/>
                      <w:u w:val="single"/>
                      <w:lang w:val="en-GB" w:eastAsia="el-GR"/>
                    </w:rPr>
                    <w:t>If it rains tomorrow, Peter will play computer games.</w:t>
                  </w:r>
                  <w:r>
                    <w:rPr>
                      <w:rFonts w:ascii="Arial" w:hAnsi="Arial" w:cs="Arial"/>
                      <w:i/>
                      <w:iCs/>
                      <w:spacing w:val="3"/>
                      <w:sz w:val="20"/>
                      <w:szCs w:val="20"/>
                      <w:u w:val="single"/>
                      <w:lang w:val="en-GB" w:eastAsia="el-GR"/>
                    </w:rPr>
                    <w:t xml:space="preserve"> </w:t>
                  </w:r>
                </w:p>
                <w:p w:rsidR="0050630D" w:rsidRPr="0050630D" w:rsidRDefault="00DF1F7F" w:rsidP="0050630D">
                  <w:pPr>
                    <w:pStyle w:val="Noparagraphstyle"/>
                    <w:tabs>
                      <w:tab w:val="left" w:pos="4500"/>
                    </w:tabs>
                    <w:spacing w:before="85"/>
                    <w:ind w:left="227" w:hanging="227"/>
                    <w:rPr>
                      <w:rFonts w:ascii="Arial" w:hAnsi="Arial" w:cs="Arial"/>
                      <w:i/>
                      <w:iCs/>
                      <w:spacing w:val="3"/>
                      <w:sz w:val="20"/>
                      <w:szCs w:val="20"/>
                      <w:u w:val="single"/>
                      <w:lang w:val="en-GB" w:eastAsia="el-GR"/>
                    </w:rPr>
                  </w:pPr>
                  <w:r w:rsidRPr="0050630D">
                    <w:rPr>
                      <w:rFonts w:ascii="Arial" w:hAnsi="Arial" w:cs="Arial"/>
                    </w:rPr>
                    <w:t xml:space="preserve">    </w:t>
                  </w:r>
                  <w:r>
                    <w:rPr>
                      <w:rFonts w:ascii="Arial" w:hAnsi="Arial" w:cs="Arial"/>
                      <w:u w:val="single"/>
                    </w:rPr>
                    <w:t xml:space="preserve">    </w:t>
                  </w:r>
                  <w:r w:rsidR="0050630D" w:rsidRPr="0050630D">
                    <w:rPr>
                      <w:rFonts w:ascii="Arial" w:hAnsi="Arial" w:cs="Arial"/>
                      <w:i/>
                      <w:iCs/>
                      <w:spacing w:val="3"/>
                      <w:sz w:val="20"/>
                      <w:szCs w:val="20"/>
                      <w:u w:val="single"/>
                      <w:lang w:val="en-GB" w:eastAsia="el-GR"/>
                    </w:rPr>
                    <w:t>If it doesn’t rain tomorrow, Peter will go swimming.</w:t>
                  </w:r>
                  <w:r w:rsidR="0050630D">
                    <w:rPr>
                      <w:rFonts w:ascii="Arial" w:hAnsi="Arial" w:cs="Arial"/>
                      <w:i/>
                      <w:iCs/>
                      <w:spacing w:val="3"/>
                      <w:sz w:val="20"/>
                      <w:szCs w:val="20"/>
                      <w:u w:val="single"/>
                      <w:lang w:val="en-GB" w:eastAsia="el-GR"/>
                    </w:rPr>
                    <w:t xml:space="preserve">    </w:t>
                  </w:r>
                </w:p>
                <w:p w:rsidR="00DF1F7F" w:rsidRDefault="00DF1F7F" w:rsidP="0050630D">
                  <w:pPr>
                    <w:pStyle w:val="ExercisesHUB"/>
                    <w:rPr>
                      <w:rFonts w:ascii="Arial" w:hAnsi="Arial" w:cs="Arial"/>
                    </w:rPr>
                  </w:pP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DF1F7F" w:rsidRPr="00DF1F7F" w:rsidRDefault="00DF1F7F" w:rsidP="0050630D">
                  <w:pPr>
                    <w:pStyle w:val="ExercisesHUB"/>
                    <w:rPr>
                      <w:rFonts w:ascii="Arial" w:hAnsi="Arial" w:cs="Arial"/>
                    </w:rPr>
                  </w:pPr>
                  <w:r>
                    <w:rPr>
                      <w:rFonts w:ascii="Arial" w:hAnsi="Arial" w:cs="Arial"/>
                    </w:rPr>
                    <w:tab/>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r>
                    <w:rPr>
                      <w:rFonts w:ascii="Arial" w:hAnsi="Arial" w:cs="Arial"/>
                    </w:rPr>
                    <w:t xml:space="preserve"> </w:t>
                  </w:r>
                </w:p>
              </w:txbxContent>
            </v:textbox>
          </v:rect>
        </w:pict>
      </w: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2D2AB2" w:rsidP="00994D34">
      <w:pPr>
        <w:pStyle w:val="RUBRICSHUB"/>
        <w:tabs>
          <w:tab w:val="clear" w:pos="260"/>
          <w:tab w:val="left" w:pos="-280"/>
        </w:tabs>
        <w:ind w:left="-280" w:hanging="308"/>
        <w:rPr>
          <w:rFonts w:ascii="Arial" w:hAnsi="Arial" w:cs="Arial"/>
          <w:sz w:val="20"/>
          <w:szCs w:val="20"/>
        </w:rPr>
      </w:pPr>
      <w:r>
        <w:rPr>
          <w:rFonts w:ascii="Arial" w:hAnsi="Arial" w:cs="Arial"/>
          <w:noProof/>
          <w:sz w:val="20"/>
          <w:szCs w:val="20"/>
          <w:lang w:val="el-GR"/>
        </w:rPr>
        <w:drawing>
          <wp:anchor distT="0" distB="0" distL="114300" distR="114300" simplePos="0" relativeHeight="251785216" behindDoc="1" locked="0" layoutInCell="1" allowOverlap="1">
            <wp:simplePos x="0" y="0"/>
            <wp:positionH relativeFrom="column">
              <wp:posOffset>-386934</wp:posOffset>
            </wp:positionH>
            <wp:positionV relativeFrom="paragraph">
              <wp:posOffset>117683</wp:posOffset>
            </wp:positionV>
            <wp:extent cx="2124544" cy="1326629"/>
            <wp:effectExtent l="19050" t="0" r="9056" b="0"/>
            <wp:wrapNone/>
            <wp:docPr id="9" name="8 - Εικόνα" descr="Untitled-17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7_AM.jpg"/>
                    <pic:cNvPicPr/>
                  </pic:nvPicPr>
                  <pic:blipFill>
                    <a:blip r:embed="rId10" cstate="print"/>
                    <a:stretch>
                      <a:fillRect/>
                    </a:stretch>
                  </pic:blipFill>
                  <pic:spPr>
                    <a:xfrm>
                      <a:off x="0" y="0"/>
                      <a:ext cx="2124544" cy="1326629"/>
                    </a:xfrm>
                    <a:prstGeom prst="rect">
                      <a:avLst/>
                    </a:prstGeom>
                  </pic:spPr>
                </pic:pic>
              </a:graphicData>
            </a:graphic>
          </wp:anchor>
        </w:drawing>
      </w:r>
    </w:p>
    <w:p w:rsidR="00C6655E" w:rsidRDefault="00262974" w:rsidP="00994D34">
      <w:pPr>
        <w:pStyle w:val="RUBRICSHUB"/>
        <w:tabs>
          <w:tab w:val="clear" w:pos="260"/>
          <w:tab w:val="left" w:pos="-280"/>
        </w:tabs>
        <w:ind w:left="-280" w:hanging="308"/>
        <w:rPr>
          <w:rFonts w:ascii="Arial" w:hAnsi="Arial" w:cs="Arial"/>
          <w:sz w:val="20"/>
          <w:szCs w:val="20"/>
        </w:rPr>
      </w:pPr>
      <w:r>
        <w:rPr>
          <w:rFonts w:ascii="Arial" w:hAnsi="Arial" w:cs="Arial"/>
          <w:noProof/>
          <w:sz w:val="20"/>
          <w:szCs w:val="20"/>
          <w:lang w:val="el-GR"/>
        </w:rPr>
        <w:pict>
          <v:rect id="_x0000_s1785" style="position:absolute;left:0;text-align:left;margin-left:152.15pt;margin-top:3.95pt;width:300.4pt;height:82.05pt;z-index:251788288" filled="f" stroked="f">
            <v:textbox>
              <w:txbxContent>
                <w:p w:rsidR="0050630D" w:rsidRPr="0050630D" w:rsidRDefault="00C63261" w:rsidP="0050630D">
                  <w:pPr>
                    <w:pStyle w:val="ExercisesHUB"/>
                    <w:rPr>
                      <w:rFonts w:ascii="Arial" w:hAnsi="Arial" w:cs="Arial"/>
                    </w:rPr>
                  </w:pPr>
                  <w:r>
                    <w:rPr>
                      <w:rFonts w:ascii="Arial" w:hAnsi="Arial" w:cs="Arial"/>
                    </w:rPr>
                    <w:t>2</w:t>
                  </w:r>
                  <w:r w:rsidR="00DF1F7F" w:rsidRPr="00DF1F7F">
                    <w:rPr>
                      <w:rFonts w:ascii="Arial" w:hAnsi="Arial" w:cs="Arial"/>
                    </w:rPr>
                    <w:t>.</w:t>
                  </w:r>
                  <w:r w:rsidR="00DF1F7F" w:rsidRPr="00DF1F7F">
                    <w:rPr>
                      <w:rFonts w:ascii="Arial" w:hAnsi="Arial" w:cs="Arial"/>
                    </w:rPr>
                    <w:tab/>
                  </w:r>
                  <w:r w:rsidR="0050630D" w:rsidRPr="0050630D">
                    <w:rPr>
                      <w:rFonts w:ascii="Arial" w:hAnsi="Arial" w:cs="Arial"/>
                    </w:rPr>
                    <w:t>Fiona’s friends might visit her tomorrow. What will she do?</w:t>
                  </w:r>
                </w:p>
                <w:p w:rsidR="00DF1F7F" w:rsidRDefault="00DF1F7F" w:rsidP="00DF1F7F">
                  <w:pPr>
                    <w:pStyle w:val="ExercisesHUB"/>
                    <w:rPr>
                      <w:rFonts w:ascii="Arial" w:hAnsi="Arial" w:cs="Arial"/>
                    </w:rPr>
                  </w:pPr>
                  <w:r>
                    <w:rPr>
                      <w:rFonts w:ascii="Arial" w:hAnsi="Arial" w:cs="Arial"/>
                    </w:rPr>
                    <w:tab/>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DF1F7F" w:rsidRPr="00DF1F7F" w:rsidRDefault="00DF1F7F" w:rsidP="00DF1F7F">
                  <w:pPr>
                    <w:pStyle w:val="ExercisesHUB"/>
                    <w:rPr>
                      <w:rFonts w:ascii="Arial" w:hAnsi="Arial" w:cs="Arial"/>
                    </w:rPr>
                  </w:pPr>
                  <w:r>
                    <w:rPr>
                      <w:rFonts w:ascii="Arial" w:hAnsi="Arial" w:cs="Arial"/>
                    </w:rPr>
                    <w:tab/>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r>
                    <w:rPr>
                      <w:rFonts w:ascii="Arial" w:hAnsi="Arial" w:cs="Arial"/>
                    </w:rPr>
                    <w:t xml:space="preserve"> </w:t>
                  </w:r>
                </w:p>
              </w:txbxContent>
            </v:textbox>
          </v:rect>
        </w:pict>
      </w: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2D2AB2" w:rsidP="00994D34">
      <w:pPr>
        <w:pStyle w:val="RUBRICSHUB"/>
        <w:tabs>
          <w:tab w:val="clear" w:pos="260"/>
          <w:tab w:val="left" w:pos="-280"/>
        </w:tabs>
        <w:ind w:left="-280" w:hanging="308"/>
        <w:rPr>
          <w:rFonts w:ascii="Arial" w:hAnsi="Arial" w:cs="Arial"/>
          <w:sz w:val="20"/>
          <w:szCs w:val="20"/>
        </w:rPr>
      </w:pPr>
      <w:r>
        <w:rPr>
          <w:rFonts w:ascii="Arial" w:hAnsi="Arial" w:cs="Arial"/>
          <w:noProof/>
          <w:sz w:val="20"/>
          <w:szCs w:val="20"/>
          <w:lang w:val="el-GR"/>
        </w:rPr>
        <w:drawing>
          <wp:anchor distT="0" distB="0" distL="114300" distR="114300" simplePos="0" relativeHeight="251786240" behindDoc="1" locked="0" layoutInCell="1" allowOverlap="1">
            <wp:simplePos x="0" y="0"/>
            <wp:positionH relativeFrom="column">
              <wp:posOffset>-386934</wp:posOffset>
            </wp:positionH>
            <wp:positionV relativeFrom="paragraph">
              <wp:posOffset>40859</wp:posOffset>
            </wp:positionV>
            <wp:extent cx="2123149" cy="1326629"/>
            <wp:effectExtent l="19050" t="0" r="0" b="0"/>
            <wp:wrapNone/>
            <wp:docPr id="12" name="10 - Εικόνα" descr="Untitled-16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6_AM.jpg"/>
                    <pic:cNvPicPr/>
                  </pic:nvPicPr>
                  <pic:blipFill>
                    <a:blip r:embed="rId11" cstate="print"/>
                    <a:stretch>
                      <a:fillRect/>
                    </a:stretch>
                  </pic:blipFill>
                  <pic:spPr>
                    <a:xfrm>
                      <a:off x="0" y="0"/>
                      <a:ext cx="2123149" cy="1326629"/>
                    </a:xfrm>
                    <a:prstGeom prst="rect">
                      <a:avLst/>
                    </a:prstGeom>
                  </pic:spPr>
                </pic:pic>
              </a:graphicData>
            </a:graphic>
          </wp:anchor>
        </w:drawing>
      </w:r>
    </w:p>
    <w:p w:rsidR="00C6655E" w:rsidRDefault="00262974" w:rsidP="00994D34">
      <w:pPr>
        <w:pStyle w:val="RUBRICSHUB"/>
        <w:tabs>
          <w:tab w:val="clear" w:pos="260"/>
          <w:tab w:val="left" w:pos="-280"/>
        </w:tabs>
        <w:ind w:left="-280" w:hanging="308"/>
        <w:rPr>
          <w:rFonts w:ascii="Arial" w:hAnsi="Arial" w:cs="Arial"/>
          <w:sz w:val="20"/>
          <w:szCs w:val="20"/>
        </w:rPr>
      </w:pPr>
      <w:r>
        <w:rPr>
          <w:rFonts w:ascii="Arial" w:hAnsi="Arial" w:cs="Arial"/>
          <w:noProof/>
          <w:sz w:val="20"/>
          <w:szCs w:val="20"/>
          <w:lang w:val="el-GR"/>
        </w:rPr>
        <w:pict>
          <v:rect id="_x0000_s1786" style="position:absolute;left:0;text-align:left;margin-left:152.15pt;margin-top:.05pt;width:300.4pt;height:101.5pt;z-index:251789312" filled="f" stroked="f">
            <v:textbox style="mso-next-textbox:#_x0000_s1786">
              <w:txbxContent>
                <w:p w:rsidR="00DF1F7F" w:rsidRDefault="00C63261" w:rsidP="00DF1F7F">
                  <w:pPr>
                    <w:pStyle w:val="ExercisesHUB"/>
                    <w:rPr>
                      <w:rFonts w:ascii="Arial" w:hAnsi="Arial" w:cs="Arial"/>
                    </w:rPr>
                  </w:pPr>
                  <w:r>
                    <w:rPr>
                      <w:rFonts w:ascii="Arial" w:hAnsi="Arial" w:cs="Arial"/>
                    </w:rPr>
                    <w:t>3</w:t>
                  </w:r>
                  <w:r w:rsidR="00DF1F7F" w:rsidRPr="00DF1F7F">
                    <w:rPr>
                      <w:rFonts w:ascii="Arial" w:hAnsi="Arial" w:cs="Arial"/>
                    </w:rPr>
                    <w:t>.</w:t>
                  </w:r>
                  <w:r w:rsidR="00DF1F7F" w:rsidRPr="00DF1F7F">
                    <w:rPr>
                      <w:rFonts w:ascii="Arial" w:hAnsi="Arial" w:cs="Arial"/>
                    </w:rPr>
                    <w:tab/>
                  </w:r>
                  <w:r w:rsidRPr="00C63261">
                    <w:rPr>
                      <w:rFonts w:ascii="Arial" w:hAnsi="Arial" w:cs="Arial"/>
                    </w:rPr>
                    <w:t>Charlie and George may go camping tomorrow. What will they do?</w:t>
                  </w:r>
                </w:p>
                <w:p w:rsidR="00DF1F7F" w:rsidRDefault="00DF1F7F" w:rsidP="00DF1F7F">
                  <w:pPr>
                    <w:pStyle w:val="ExercisesHUB"/>
                    <w:rPr>
                      <w:rFonts w:ascii="Arial" w:hAnsi="Arial" w:cs="Arial"/>
                    </w:rPr>
                  </w:pPr>
                  <w:r>
                    <w:rPr>
                      <w:rFonts w:ascii="Arial" w:hAnsi="Arial" w:cs="Arial"/>
                    </w:rPr>
                    <w:tab/>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DF1F7F" w:rsidRPr="00DF1F7F" w:rsidRDefault="00DF1F7F" w:rsidP="00DF1F7F">
                  <w:pPr>
                    <w:pStyle w:val="ExercisesHUB"/>
                    <w:rPr>
                      <w:rFonts w:ascii="Arial" w:hAnsi="Arial" w:cs="Arial"/>
                    </w:rPr>
                  </w:pPr>
                  <w:r>
                    <w:rPr>
                      <w:rFonts w:ascii="Arial" w:hAnsi="Arial" w:cs="Arial"/>
                    </w:rPr>
                    <w:tab/>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r>
                    <w:rPr>
                      <w:rFonts w:ascii="Arial" w:hAnsi="Arial" w:cs="Arial"/>
                    </w:rPr>
                    <w:t xml:space="preserve"> </w:t>
                  </w:r>
                </w:p>
              </w:txbxContent>
            </v:textbox>
          </v:rect>
        </w:pict>
      </w: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C6655E" w:rsidRDefault="00C6655E" w:rsidP="00994D34">
      <w:pPr>
        <w:pStyle w:val="RUBRICSHUB"/>
        <w:tabs>
          <w:tab w:val="clear" w:pos="260"/>
          <w:tab w:val="left" w:pos="-280"/>
        </w:tabs>
        <w:ind w:left="-280" w:hanging="308"/>
        <w:rPr>
          <w:rFonts w:ascii="Arial" w:hAnsi="Arial" w:cs="Arial"/>
          <w:sz w:val="20"/>
          <w:szCs w:val="20"/>
        </w:rPr>
      </w:pPr>
    </w:p>
    <w:p w:rsidR="00994D34" w:rsidRPr="00994D34" w:rsidRDefault="00262974" w:rsidP="00994D34">
      <w:pPr>
        <w:pStyle w:val="RUBRICSHUB"/>
        <w:tabs>
          <w:tab w:val="clear" w:pos="260"/>
          <w:tab w:val="left" w:pos="-280"/>
        </w:tabs>
        <w:ind w:left="-280" w:hanging="308"/>
        <w:rPr>
          <w:rFonts w:ascii="Arial" w:hAnsi="Arial" w:cs="Arial"/>
          <w:sz w:val="20"/>
          <w:szCs w:val="20"/>
        </w:rPr>
      </w:pPr>
      <w:r>
        <w:rPr>
          <w:noProof/>
          <w:lang w:val="el-GR"/>
        </w:rPr>
        <w:pict>
          <v:group id="_x0000_s1680" style="position:absolute;left:0;text-align:left;margin-left:335.4pt;margin-top:1.7pt;width:79.2pt;height:21.35pt;z-index:251710464;mso-wrap-distance-left:0;mso-wrap-distance-right:0" coordorigin="6859,73" coordsize="1584,427">
            <o:lock v:ext="edit" text="t"/>
            <v:rect id="_x0000_s1681" style="position:absolute;left:7599;top:75;width:425;height:425;v-text-anchor:middle" fillcolor="#ddd" strokeweight=".18mm">
              <v:fill color2="#222"/>
            </v:rect>
            <v:shape id="_x0000_s1682" type="#_x0000_t202" style="position:absolute;left:8018;top:73;width:425;height:425;v-text-anchor:middle" fillcolor="#ddd" strokeweight=".18mm">
              <v:fill color2="#222"/>
              <v:textbox style="mso-next-textbox:#_x0000_s1682;mso-rotate-with-shape:t" inset="0,,0">
                <w:txbxContent>
                  <w:p w:rsidR="00AB140F" w:rsidRPr="00517E22" w:rsidRDefault="00CE1836" w:rsidP="00517E22">
                    <w:pPr>
                      <w:ind w:right="-21"/>
                      <w:jc w:val="center"/>
                      <w:rPr>
                        <w:rFonts w:ascii="Arial" w:hAnsi="Arial" w:cs="Arial"/>
                        <w:b/>
                        <w:sz w:val="22"/>
                        <w:lang w:val="en-US"/>
                      </w:rPr>
                    </w:pPr>
                    <w:r>
                      <w:rPr>
                        <w:rFonts w:ascii="Arial" w:hAnsi="Arial" w:cs="Arial"/>
                        <w:b/>
                        <w:sz w:val="22"/>
                        <w:lang w:val="en-US"/>
                      </w:rPr>
                      <w:t>4</w:t>
                    </w:r>
                  </w:p>
                </w:txbxContent>
              </v:textbox>
            </v:shape>
            <v:shape id="_x0000_s1683" type="#_x0000_t202" style="position:absolute;left:6859;top:73;width:740;height:425;v-text-anchor:middle" filled="f" strokeweight=".18mm">
              <v:textbox style="mso-next-textbox:#_x0000_s1683;mso-rotate-with-shape:t" inset="0,,0">
                <w:txbxContent>
                  <w:p w:rsidR="00AB140F" w:rsidRPr="005E6EC3" w:rsidRDefault="00AB140F" w:rsidP="00517E22">
                    <w:pPr>
                      <w:jc w:val="center"/>
                      <w:rPr>
                        <w:rFonts w:ascii="Arial" w:hAnsi="Arial" w:cs="Arial"/>
                        <w:color w:val="000000"/>
                        <w:sz w:val="20"/>
                        <w:lang w:val="en-US"/>
                      </w:rPr>
                    </w:pPr>
                    <w:r>
                      <w:rPr>
                        <w:rFonts w:ascii="Arial" w:hAnsi="Arial" w:cs="Arial"/>
                        <w:color w:val="000000"/>
                        <w:sz w:val="20"/>
                      </w:rPr>
                      <w:t>score</w:t>
                    </w:r>
                  </w:p>
                </w:txbxContent>
              </v:textbox>
            </v:shape>
          </v:group>
        </w:pict>
      </w:r>
    </w:p>
    <w:p w:rsidR="00994D34" w:rsidRPr="00994D34" w:rsidRDefault="00994D34" w:rsidP="00994D34">
      <w:pPr>
        <w:pStyle w:val="RUBRICSHUB"/>
        <w:tabs>
          <w:tab w:val="clear" w:pos="260"/>
          <w:tab w:val="left" w:pos="-280"/>
        </w:tabs>
        <w:ind w:left="-280" w:hanging="308"/>
        <w:rPr>
          <w:rFonts w:ascii="Arial" w:hAnsi="Arial" w:cs="Arial"/>
          <w:sz w:val="20"/>
          <w:szCs w:val="20"/>
        </w:rPr>
      </w:pPr>
    </w:p>
    <w:p w:rsidR="00400441" w:rsidRDefault="00400441" w:rsidP="00994D34">
      <w:pPr>
        <w:pStyle w:val="RUBRICSHUB"/>
        <w:tabs>
          <w:tab w:val="clear" w:pos="260"/>
          <w:tab w:val="left" w:pos="-280"/>
        </w:tabs>
        <w:ind w:left="-602"/>
        <w:rPr>
          <w:rFonts w:ascii="Arial" w:hAnsi="Arial" w:cs="Arial"/>
          <w:b/>
          <w:sz w:val="22"/>
          <w:szCs w:val="22"/>
        </w:rPr>
      </w:pPr>
    </w:p>
    <w:p w:rsidR="00771760" w:rsidRDefault="00771760" w:rsidP="00771760">
      <w:pPr>
        <w:pStyle w:val="RUBRICSHUB"/>
        <w:tabs>
          <w:tab w:val="clear" w:pos="260"/>
        </w:tabs>
        <w:ind w:left="-224" w:hanging="350"/>
        <w:rPr>
          <w:rFonts w:ascii="Arial" w:hAnsi="Arial" w:cs="Arial"/>
          <w:b/>
          <w:sz w:val="22"/>
          <w:szCs w:val="22"/>
        </w:rPr>
      </w:pPr>
      <w:r w:rsidRPr="00771760">
        <w:rPr>
          <w:rFonts w:ascii="Arial" w:hAnsi="Arial" w:cs="Arial"/>
          <w:b/>
          <w:sz w:val="22"/>
          <w:szCs w:val="22"/>
        </w:rPr>
        <w:lastRenderedPageBreak/>
        <w:t>C.</w:t>
      </w:r>
      <w:r w:rsidRPr="00771760">
        <w:rPr>
          <w:rFonts w:ascii="Arial" w:hAnsi="Arial" w:cs="Arial"/>
          <w:b/>
          <w:sz w:val="22"/>
          <w:szCs w:val="22"/>
        </w:rPr>
        <w:tab/>
        <w:t xml:space="preserve">Look at the pictures and the prompts and write sentences. Use the </w:t>
      </w:r>
      <w:r w:rsidRPr="00771760">
        <w:rPr>
          <w:rFonts w:ascii="Arial" w:hAnsi="Arial" w:cs="Arial"/>
          <w:b/>
          <w:i/>
          <w:iCs/>
          <w:sz w:val="22"/>
          <w:szCs w:val="22"/>
        </w:rPr>
        <w:t>comparative</w:t>
      </w:r>
      <w:r w:rsidRPr="00771760">
        <w:rPr>
          <w:rFonts w:ascii="Arial" w:hAnsi="Arial" w:cs="Arial"/>
          <w:b/>
          <w:sz w:val="22"/>
          <w:szCs w:val="22"/>
        </w:rPr>
        <w:t xml:space="preserve"> and</w:t>
      </w:r>
    </w:p>
    <w:p w:rsidR="00771760" w:rsidRPr="00771760" w:rsidRDefault="00666793" w:rsidP="00771760">
      <w:pPr>
        <w:pStyle w:val="RUBRICSHUB"/>
        <w:tabs>
          <w:tab w:val="clear" w:pos="260"/>
        </w:tabs>
        <w:ind w:left="-224" w:hanging="350"/>
        <w:rPr>
          <w:rFonts w:ascii="Arial" w:hAnsi="Arial" w:cs="Arial"/>
          <w:b/>
          <w:sz w:val="22"/>
          <w:szCs w:val="22"/>
        </w:rPr>
      </w:pPr>
      <w:r>
        <w:rPr>
          <w:rFonts w:ascii="Arial" w:hAnsi="Arial" w:cs="Arial"/>
          <w:b/>
          <w:i/>
          <w:iCs/>
          <w:noProof/>
          <w:sz w:val="22"/>
          <w:szCs w:val="22"/>
          <w:lang w:val="el-GR"/>
        </w:rPr>
        <w:drawing>
          <wp:anchor distT="0" distB="0" distL="114300" distR="114300" simplePos="0" relativeHeight="251790336" behindDoc="1" locked="0" layoutInCell="1" allowOverlap="1">
            <wp:simplePos x="0" y="0"/>
            <wp:positionH relativeFrom="column">
              <wp:posOffset>-881609</wp:posOffset>
            </wp:positionH>
            <wp:positionV relativeFrom="paragraph">
              <wp:posOffset>65613</wp:posOffset>
            </wp:positionV>
            <wp:extent cx="3772191" cy="4684426"/>
            <wp:effectExtent l="19050" t="0" r="0" b="0"/>
            <wp:wrapNone/>
            <wp:docPr id="13" name="12 - Εικόνα" descr="Untitled-4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4 copy.jpg"/>
                    <pic:cNvPicPr/>
                  </pic:nvPicPr>
                  <pic:blipFill>
                    <a:blip r:embed="rId12" cstate="print"/>
                    <a:stretch>
                      <a:fillRect/>
                    </a:stretch>
                  </pic:blipFill>
                  <pic:spPr>
                    <a:xfrm>
                      <a:off x="0" y="0"/>
                      <a:ext cx="3772191" cy="4684426"/>
                    </a:xfrm>
                    <a:prstGeom prst="rect">
                      <a:avLst/>
                    </a:prstGeom>
                  </pic:spPr>
                </pic:pic>
              </a:graphicData>
            </a:graphic>
          </wp:anchor>
        </w:drawing>
      </w:r>
      <w:r w:rsidR="00771760" w:rsidRPr="00771760">
        <w:rPr>
          <w:rFonts w:ascii="Arial" w:hAnsi="Arial" w:cs="Arial"/>
          <w:b/>
          <w:i/>
          <w:iCs/>
          <w:sz w:val="22"/>
          <w:szCs w:val="22"/>
        </w:rPr>
        <w:t>superlative</w:t>
      </w:r>
      <w:r w:rsidR="00771760" w:rsidRPr="00771760">
        <w:rPr>
          <w:rFonts w:ascii="Arial" w:hAnsi="Arial" w:cs="Arial"/>
          <w:b/>
          <w:sz w:val="22"/>
          <w:szCs w:val="22"/>
        </w:rPr>
        <w:t xml:space="preserve"> forms of the adjectives given.</w:t>
      </w:r>
    </w:p>
    <w:p w:rsidR="00313E9E" w:rsidRPr="0063664A" w:rsidRDefault="00262974" w:rsidP="00313E9E">
      <w:pPr>
        <w:pStyle w:val="RUBRICSHUB"/>
        <w:tabs>
          <w:tab w:val="clear" w:pos="260"/>
          <w:tab w:val="left" w:pos="-238"/>
        </w:tabs>
        <w:ind w:left="-658"/>
        <w:rPr>
          <w:rFonts w:ascii="Arial" w:hAnsi="Arial" w:cs="Arial"/>
          <w:b/>
          <w:sz w:val="22"/>
          <w:szCs w:val="22"/>
        </w:rPr>
      </w:pPr>
      <w:r>
        <w:rPr>
          <w:rFonts w:ascii="Arial" w:hAnsi="Arial" w:cs="Arial"/>
          <w:noProof/>
          <w:spacing w:val="3"/>
          <w:sz w:val="20"/>
          <w:szCs w:val="20"/>
          <w:lang w:val="el-GR"/>
        </w:rPr>
        <w:pict>
          <v:rect id="_x0000_s1790" style="position:absolute;left:0;text-align:left;margin-left:213.2pt;margin-top:.4pt;width:253.15pt;height:349.95pt;z-index:251794432" filled="f" stroked="f">
            <v:textbox>
              <w:txbxContent>
                <w:p w:rsidR="00C74C42" w:rsidRPr="00C74C42" w:rsidRDefault="00C74C42" w:rsidP="003237E4">
                  <w:pPr>
                    <w:pStyle w:val="Noparagraphstyle"/>
                    <w:tabs>
                      <w:tab w:val="left" w:pos="322"/>
                      <w:tab w:val="left" w:pos="4500"/>
                    </w:tabs>
                    <w:spacing w:before="85" w:line="340" w:lineRule="atLeast"/>
                    <w:rPr>
                      <w:rFonts w:ascii="Arial" w:hAnsi="Arial" w:cs="Arial"/>
                      <w:sz w:val="20"/>
                      <w:szCs w:val="20"/>
                    </w:rPr>
                  </w:pPr>
                  <w:r w:rsidRPr="00C74C42">
                    <w:rPr>
                      <w:rFonts w:ascii="Arial" w:hAnsi="Arial" w:cs="Arial"/>
                      <w:sz w:val="20"/>
                      <w:szCs w:val="20"/>
                    </w:rPr>
                    <w:t>1.</w:t>
                  </w:r>
                  <w:r w:rsidR="003237E4">
                    <w:rPr>
                      <w:rFonts w:ascii="Arial" w:hAnsi="Arial" w:cs="Arial"/>
                      <w:sz w:val="20"/>
                      <w:szCs w:val="20"/>
                    </w:rPr>
                    <w:tab/>
                  </w:r>
                  <w:r w:rsidRPr="00C74C42">
                    <w:rPr>
                      <w:rFonts w:ascii="Arial" w:hAnsi="Arial" w:cs="Arial"/>
                      <w:sz w:val="20"/>
                      <w:szCs w:val="20"/>
                    </w:rPr>
                    <w:t>train / plane</w:t>
                  </w:r>
                  <w:r w:rsidRPr="00C74C42">
                    <w:rPr>
                      <w:rFonts w:ascii="Arial" w:hAnsi="Arial" w:cs="Arial"/>
                      <w:sz w:val="20"/>
                      <w:szCs w:val="20"/>
                    </w:rPr>
                    <w:br/>
                  </w:r>
                  <w:r>
                    <w:rPr>
                      <w:rFonts w:ascii="Arial" w:hAnsi="Arial" w:cs="Arial"/>
                    </w:rPr>
                    <w:t xml:space="preserve"> </w:t>
                  </w:r>
                  <w:r w:rsidR="003237E4">
                    <w:rPr>
                      <w:rFonts w:ascii="Arial" w:hAnsi="Arial" w:cs="Arial"/>
                    </w:rPr>
                    <w:tab/>
                  </w:r>
                  <w:r w:rsidRPr="00D574CA">
                    <w:rPr>
                      <w:rFonts w:ascii="Arial" w:hAnsi="Arial" w:cs="Arial"/>
                      <w:u w:val="single"/>
                    </w:rPr>
                    <w:t xml:space="preserve">    </w:t>
                  </w:r>
                  <w:r w:rsidR="003237E4" w:rsidRPr="003237E4">
                    <w:rPr>
                      <w:rFonts w:ascii="Arial" w:hAnsi="Arial" w:cs="Arial"/>
                      <w:i/>
                      <w:iCs/>
                      <w:spacing w:val="3"/>
                      <w:sz w:val="20"/>
                      <w:szCs w:val="20"/>
                      <w:u w:val="single"/>
                      <w:lang w:val="en-GB" w:eastAsia="el-GR"/>
                    </w:rPr>
                    <w:t>The train is slower than the plane.</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pStyle w:val="Noparagraphstyle"/>
                    <w:tabs>
                      <w:tab w:val="left" w:pos="322"/>
                      <w:tab w:val="left" w:pos="4500"/>
                    </w:tabs>
                    <w:spacing w:before="85" w:line="340" w:lineRule="atLeast"/>
                    <w:ind w:left="315" w:hanging="315"/>
                    <w:rPr>
                      <w:rFonts w:ascii="Arial" w:hAnsi="Arial" w:cs="Arial"/>
                      <w:sz w:val="20"/>
                      <w:szCs w:val="20"/>
                    </w:rPr>
                  </w:pPr>
                  <w:r w:rsidRPr="00C74C42">
                    <w:rPr>
                      <w:rFonts w:ascii="Arial" w:hAnsi="Arial" w:cs="Arial"/>
                      <w:sz w:val="20"/>
                      <w:szCs w:val="20"/>
                    </w:rPr>
                    <w:t>2.</w:t>
                  </w:r>
                  <w:r w:rsidRPr="00C74C42">
                    <w:rPr>
                      <w:rFonts w:ascii="Arial" w:hAnsi="Arial" w:cs="Arial"/>
                      <w:sz w:val="20"/>
                      <w:szCs w:val="20"/>
                    </w:rPr>
                    <w:tab/>
                    <w:t>car / three</w:t>
                  </w:r>
                  <w:r w:rsidRPr="00C74C42">
                    <w:rPr>
                      <w:rFonts w:ascii="Arial" w:hAnsi="Arial" w:cs="Arial"/>
                      <w:sz w:val="20"/>
                      <w:szCs w:val="20"/>
                    </w:rPr>
                    <w:br/>
                  </w:r>
                  <w:r>
                    <w:rPr>
                      <w:rFonts w:ascii="Arial" w:hAnsi="Arial" w:cs="Arial"/>
                    </w:rPr>
                    <w:t xml:space="preserve"> </w:t>
                  </w:r>
                  <w:r w:rsidRPr="00D574CA">
                    <w:rPr>
                      <w:rFonts w:ascii="Arial" w:hAnsi="Arial" w:cs="Arial"/>
                      <w:u w:val="single"/>
                    </w:rPr>
                    <w:t xml:space="preserve">   </w:t>
                  </w:r>
                  <w:r w:rsidR="003237E4" w:rsidRPr="003237E4">
                    <w:rPr>
                      <w:rFonts w:ascii="Arial" w:hAnsi="Arial" w:cs="Arial"/>
                      <w:i/>
                      <w:iCs/>
                      <w:spacing w:val="3"/>
                      <w:sz w:val="20"/>
                      <w:szCs w:val="20"/>
                      <w:u w:val="single"/>
                      <w:lang w:val="en-GB" w:eastAsia="el-GR"/>
                    </w:rPr>
                    <w:t>The car is the slowest of the three.</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tabs>
                      <w:tab w:val="left" w:pos="322"/>
                    </w:tabs>
                    <w:spacing w:line="340" w:lineRule="atLeast"/>
                    <w:ind w:left="315" w:hanging="315"/>
                    <w:rPr>
                      <w:rFonts w:ascii="Arial" w:hAnsi="Arial" w:cs="Arial"/>
                      <w:sz w:val="20"/>
                      <w:szCs w:val="20"/>
                      <w:u w:val="thick"/>
                    </w:rPr>
                  </w:pPr>
                  <w:r w:rsidRPr="00C74C42">
                    <w:rPr>
                      <w:rFonts w:ascii="Arial" w:hAnsi="Arial" w:cs="Arial"/>
                      <w:sz w:val="20"/>
                      <w:szCs w:val="20"/>
                    </w:rPr>
                    <w:t>3.</w:t>
                  </w:r>
                  <w:r w:rsidRPr="00C74C42">
                    <w:rPr>
                      <w:rFonts w:ascii="Arial" w:hAnsi="Arial" w:cs="Arial"/>
                      <w:sz w:val="20"/>
                      <w:szCs w:val="20"/>
                    </w:rPr>
                    <w:tab/>
                    <w:t>plane / car</w:t>
                  </w:r>
                  <w:r w:rsidRPr="00C74C42">
                    <w:rPr>
                      <w:rFonts w:ascii="Arial" w:hAnsi="Arial" w:cs="Arial"/>
                      <w:sz w:val="20"/>
                      <w:szCs w:val="20"/>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pStyle w:val="ExercisesHUB"/>
                    <w:tabs>
                      <w:tab w:val="left" w:pos="322"/>
                    </w:tabs>
                    <w:spacing w:line="340" w:lineRule="atLeast"/>
                    <w:ind w:left="315" w:hanging="315"/>
                    <w:rPr>
                      <w:rFonts w:ascii="Arial" w:hAnsi="Arial" w:cs="Arial"/>
                    </w:rPr>
                  </w:pPr>
                  <w:r w:rsidRPr="00C74C42">
                    <w:rPr>
                      <w:rFonts w:ascii="Arial" w:hAnsi="Arial" w:cs="Arial"/>
                    </w:rPr>
                    <w:t>4.</w:t>
                  </w:r>
                  <w:r w:rsidRPr="00C74C42">
                    <w:rPr>
                      <w:rFonts w:ascii="Arial" w:hAnsi="Arial" w:cs="Arial"/>
                    </w:rPr>
                    <w:tab/>
                    <w:t>Ron / all</w:t>
                  </w:r>
                  <w:r w:rsidRPr="00C74C42">
                    <w:rPr>
                      <w:rFonts w:ascii="Arial" w:hAnsi="Arial" w:cs="Arial"/>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pStyle w:val="ExercisesHUB"/>
                    <w:tabs>
                      <w:tab w:val="left" w:pos="322"/>
                    </w:tabs>
                    <w:spacing w:line="340" w:lineRule="atLeast"/>
                    <w:ind w:left="315" w:hanging="315"/>
                    <w:rPr>
                      <w:rFonts w:ascii="Arial" w:hAnsi="Arial" w:cs="Arial"/>
                    </w:rPr>
                  </w:pPr>
                  <w:r w:rsidRPr="00C74C42">
                    <w:rPr>
                      <w:rFonts w:ascii="Arial" w:hAnsi="Arial" w:cs="Arial"/>
                    </w:rPr>
                    <w:t>5.</w:t>
                  </w:r>
                  <w:r w:rsidRPr="00C74C42">
                    <w:rPr>
                      <w:rFonts w:ascii="Arial" w:hAnsi="Arial" w:cs="Arial"/>
                    </w:rPr>
                    <w:tab/>
                    <w:t>Fay / Susan</w:t>
                  </w:r>
                  <w:r w:rsidRPr="00C74C42">
                    <w:rPr>
                      <w:rFonts w:ascii="Arial" w:hAnsi="Arial" w:cs="Arial"/>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tabs>
                      <w:tab w:val="left" w:pos="322"/>
                    </w:tabs>
                    <w:spacing w:line="340" w:lineRule="atLeast"/>
                    <w:ind w:left="315" w:hanging="315"/>
                    <w:rPr>
                      <w:rFonts w:ascii="Arial" w:hAnsi="Arial" w:cs="Arial"/>
                      <w:sz w:val="20"/>
                      <w:szCs w:val="20"/>
                      <w:u w:val="thick"/>
                    </w:rPr>
                  </w:pPr>
                  <w:r w:rsidRPr="00C74C42">
                    <w:rPr>
                      <w:rFonts w:ascii="Arial" w:hAnsi="Arial" w:cs="Arial"/>
                      <w:sz w:val="20"/>
                      <w:szCs w:val="20"/>
                    </w:rPr>
                    <w:t>6.</w:t>
                  </w:r>
                  <w:r w:rsidRPr="00C74C42">
                    <w:rPr>
                      <w:rFonts w:ascii="Arial" w:hAnsi="Arial" w:cs="Arial"/>
                      <w:sz w:val="20"/>
                      <w:szCs w:val="20"/>
                    </w:rPr>
                    <w:tab/>
                    <w:t>Susan / three</w:t>
                  </w:r>
                  <w:r w:rsidRPr="00C74C42">
                    <w:rPr>
                      <w:rFonts w:ascii="Arial" w:hAnsi="Arial" w:cs="Arial"/>
                      <w:sz w:val="20"/>
                      <w:szCs w:val="20"/>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pStyle w:val="ExercisesHUB"/>
                    <w:tabs>
                      <w:tab w:val="left" w:pos="322"/>
                    </w:tabs>
                    <w:spacing w:line="340" w:lineRule="atLeast"/>
                    <w:ind w:left="315" w:hanging="315"/>
                    <w:rPr>
                      <w:rFonts w:ascii="Arial" w:hAnsi="Arial" w:cs="Arial"/>
                    </w:rPr>
                  </w:pPr>
                  <w:r w:rsidRPr="00C74C42">
                    <w:rPr>
                      <w:rFonts w:ascii="Arial" w:hAnsi="Arial" w:cs="Arial"/>
                    </w:rPr>
                    <w:t>7.</w:t>
                  </w:r>
                  <w:r w:rsidRPr="00C74C42">
                    <w:rPr>
                      <w:rFonts w:ascii="Arial" w:hAnsi="Arial" w:cs="Arial"/>
                    </w:rPr>
                    <w:tab/>
                    <w:t>jacket / T-shirt</w:t>
                  </w:r>
                  <w:r w:rsidRPr="00C74C42">
                    <w:rPr>
                      <w:rFonts w:ascii="Arial" w:hAnsi="Arial" w:cs="Arial"/>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pStyle w:val="ExercisesHUB"/>
                    <w:tabs>
                      <w:tab w:val="left" w:pos="322"/>
                    </w:tabs>
                    <w:spacing w:line="340" w:lineRule="atLeast"/>
                    <w:ind w:left="315" w:hanging="315"/>
                    <w:rPr>
                      <w:rFonts w:ascii="Arial" w:hAnsi="Arial" w:cs="Arial"/>
                    </w:rPr>
                  </w:pPr>
                  <w:r w:rsidRPr="00C74C42">
                    <w:rPr>
                      <w:rFonts w:ascii="Arial" w:hAnsi="Arial" w:cs="Arial"/>
                    </w:rPr>
                    <w:t>8.</w:t>
                  </w:r>
                  <w:r w:rsidRPr="00C74C42">
                    <w:rPr>
                      <w:rFonts w:ascii="Arial" w:hAnsi="Arial" w:cs="Arial"/>
                    </w:rPr>
                    <w:tab/>
                    <w:t>jacket / three</w:t>
                  </w:r>
                  <w:r w:rsidRPr="00C74C42">
                    <w:rPr>
                      <w:rFonts w:ascii="Arial" w:hAnsi="Arial" w:cs="Arial"/>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p w:rsidR="00C74C42" w:rsidRPr="00C74C42" w:rsidRDefault="00C74C42" w:rsidP="003237E4">
                  <w:pPr>
                    <w:tabs>
                      <w:tab w:val="left" w:pos="322"/>
                    </w:tabs>
                    <w:spacing w:line="340" w:lineRule="atLeast"/>
                    <w:ind w:left="315" w:hanging="315"/>
                    <w:rPr>
                      <w:rFonts w:ascii="Arial" w:hAnsi="Arial" w:cs="Arial"/>
                      <w:sz w:val="20"/>
                      <w:szCs w:val="20"/>
                    </w:rPr>
                  </w:pPr>
                  <w:r w:rsidRPr="00C74C42">
                    <w:rPr>
                      <w:rFonts w:ascii="Arial" w:hAnsi="Arial" w:cs="Arial"/>
                      <w:sz w:val="20"/>
                      <w:szCs w:val="20"/>
                    </w:rPr>
                    <w:t>9.</w:t>
                  </w:r>
                  <w:r w:rsidRPr="00C74C42">
                    <w:rPr>
                      <w:rFonts w:ascii="Arial" w:hAnsi="Arial" w:cs="Arial"/>
                      <w:sz w:val="20"/>
                      <w:szCs w:val="20"/>
                    </w:rPr>
                    <w:tab/>
                    <w:t>gloves / T-shirt</w:t>
                  </w:r>
                  <w:r w:rsidRPr="00C74C42">
                    <w:rPr>
                      <w:rFonts w:ascii="Arial" w:hAnsi="Arial" w:cs="Arial"/>
                      <w:sz w:val="20"/>
                      <w:szCs w:val="20"/>
                    </w:rPr>
                    <w:br/>
                  </w:r>
                  <w:r>
                    <w:rPr>
                      <w:rFonts w:ascii="Arial" w:hAnsi="Arial" w:cs="Arial"/>
                    </w:rPr>
                    <w:t xml:space="preserve"> </w:t>
                  </w:r>
                  <w:r w:rsidRPr="00D574CA">
                    <w:rPr>
                      <w:rFonts w:ascii="Arial" w:hAnsi="Arial" w:cs="Arial"/>
                      <w:u w:val="single"/>
                    </w:rPr>
                    <w:t xml:space="preserve">                                                         </w:t>
                  </w:r>
                  <w:r>
                    <w:rPr>
                      <w:rFonts w:ascii="Arial" w:hAnsi="Arial" w:cs="Arial"/>
                      <w:u w:val="single"/>
                    </w:rPr>
                    <w:t xml:space="preserve">                          </w:t>
                  </w:r>
                  <w:r w:rsidRPr="00D574CA">
                    <w:rPr>
                      <w:rFonts w:ascii="Arial" w:hAnsi="Arial" w:cs="Arial"/>
                      <w:u w:val="single"/>
                    </w:rPr>
                    <w:t xml:space="preserve">      </w:t>
                  </w:r>
                  <w:r w:rsidRPr="00712608">
                    <w:rPr>
                      <w:rFonts w:ascii="Arial" w:hAnsi="Arial" w:cs="Arial"/>
                    </w:rPr>
                    <w:t xml:space="preserve"> </w:t>
                  </w:r>
                </w:p>
              </w:txbxContent>
            </v:textbox>
          </v:rect>
        </w:pict>
      </w:r>
      <w:r w:rsidR="001A4E1F" w:rsidRPr="001A4E1F">
        <w:rPr>
          <w:rFonts w:ascii="Arial" w:hAnsi="Arial" w:cs="Arial"/>
          <w:b/>
          <w:sz w:val="22"/>
          <w:szCs w:val="22"/>
        </w:rPr>
        <w:t xml:space="preserve"> </w:t>
      </w:r>
    </w:p>
    <w:p w:rsidR="00313E9E" w:rsidRDefault="00313E9E" w:rsidP="00313E9E">
      <w:pPr>
        <w:tabs>
          <w:tab w:val="left" w:pos="-851"/>
          <w:tab w:val="left" w:pos="-294"/>
        </w:tabs>
        <w:autoSpaceDE w:val="0"/>
        <w:autoSpaceDN w:val="0"/>
        <w:adjustRightInd w:val="0"/>
        <w:spacing w:before="85" w:line="400" w:lineRule="exact"/>
        <w:ind w:left="-588"/>
        <w:textAlignment w:val="center"/>
        <w:rPr>
          <w:rFonts w:ascii="Arial" w:hAnsi="Arial" w:cs="Arial"/>
          <w:color w:val="000000"/>
          <w:spacing w:val="4"/>
          <w:sz w:val="20"/>
          <w:szCs w:val="20"/>
          <w:lang w:eastAsia="el-GR"/>
        </w:rPr>
      </w:pPr>
    </w:p>
    <w:p w:rsidR="00313E9E" w:rsidRDefault="00313E9E" w:rsidP="00313E9E">
      <w:pPr>
        <w:tabs>
          <w:tab w:val="left" w:pos="-851"/>
        </w:tabs>
        <w:autoSpaceDE w:val="0"/>
        <w:autoSpaceDN w:val="0"/>
        <w:adjustRightInd w:val="0"/>
        <w:spacing w:before="85" w:line="440" w:lineRule="exact"/>
        <w:ind w:left="-851"/>
        <w:textAlignment w:val="center"/>
        <w:rPr>
          <w:rFonts w:ascii="Arial" w:hAnsi="Arial" w:cs="Arial"/>
          <w:color w:val="000000"/>
          <w:spacing w:val="4"/>
          <w:sz w:val="20"/>
          <w:szCs w:val="20"/>
          <w:lang w:eastAsia="el-GR"/>
        </w:rPr>
      </w:pPr>
    </w:p>
    <w:p w:rsidR="00B57008" w:rsidRDefault="00B57008" w:rsidP="0063664A">
      <w:pPr>
        <w:pStyle w:val="RUBRICSHUB"/>
        <w:rPr>
          <w:rFonts w:ascii="Arial" w:hAnsi="Arial" w:cs="Arial"/>
          <w:spacing w:val="3"/>
          <w:sz w:val="20"/>
          <w:szCs w:val="20"/>
        </w:rPr>
      </w:pPr>
    </w:p>
    <w:p w:rsidR="00D66834" w:rsidRDefault="00D66834" w:rsidP="0063664A">
      <w:pPr>
        <w:pStyle w:val="RUBRICSHUB"/>
        <w:rPr>
          <w:rFonts w:ascii="Arial" w:hAnsi="Arial" w:cs="Arial"/>
          <w:spacing w:val="3"/>
          <w:sz w:val="20"/>
          <w:szCs w:val="20"/>
        </w:rPr>
      </w:pPr>
    </w:p>
    <w:p w:rsidR="00666793" w:rsidRDefault="00262974" w:rsidP="0063664A">
      <w:pPr>
        <w:pStyle w:val="RUBRICSHUB"/>
        <w:rPr>
          <w:rFonts w:ascii="Arial" w:hAnsi="Arial" w:cs="Arial"/>
          <w:spacing w:val="3"/>
          <w:sz w:val="20"/>
          <w:szCs w:val="20"/>
        </w:rPr>
      </w:pPr>
      <w:r>
        <w:rPr>
          <w:rFonts w:ascii="Arial" w:hAnsi="Arial" w:cs="Arial"/>
          <w:noProof/>
          <w:spacing w:val="3"/>
          <w:sz w:val="20"/>
          <w:szCs w:val="20"/>
          <w:lang w:val="el-GR"/>
        </w:rPr>
        <w:pict>
          <v:rect id="_x0000_s1787" style="position:absolute;margin-left:-36.65pt;margin-top:7.7pt;width:253.15pt;height:36pt;z-index:251791360" filled="f" stroked="f">
            <v:textbox>
              <w:txbxContent>
                <w:p w:rsidR="000763E0" w:rsidRPr="000763E0" w:rsidRDefault="000763E0" w:rsidP="000763E0">
                  <w:pPr>
                    <w:pStyle w:val="ExercisesHUB"/>
                    <w:jc w:val="center"/>
                    <w:rPr>
                      <w:rFonts w:ascii="Arial" w:hAnsi="Arial" w:cs="Arial"/>
                    </w:rPr>
                  </w:pPr>
                  <w:r w:rsidRPr="000763E0">
                    <w:rPr>
                      <w:rFonts w:ascii="Arial" w:hAnsi="Arial" w:cs="Arial"/>
                    </w:rPr>
                    <w:t>fast - slow</w:t>
                  </w:r>
                </w:p>
                <w:p w:rsidR="000763E0" w:rsidRPr="000763E0" w:rsidRDefault="000763E0">
                  <w:pPr>
                    <w:rPr>
                      <w:rFonts w:ascii="Arial" w:hAnsi="Arial" w:cs="Arial"/>
                    </w:rPr>
                  </w:pPr>
                </w:p>
              </w:txbxContent>
            </v:textbox>
          </v:rect>
        </w:pict>
      </w: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262974" w:rsidP="0063664A">
      <w:pPr>
        <w:pStyle w:val="RUBRICSHUB"/>
        <w:rPr>
          <w:rFonts w:ascii="Arial" w:hAnsi="Arial" w:cs="Arial"/>
          <w:spacing w:val="3"/>
          <w:sz w:val="20"/>
          <w:szCs w:val="20"/>
        </w:rPr>
      </w:pPr>
      <w:r>
        <w:rPr>
          <w:rFonts w:ascii="Arial" w:hAnsi="Arial" w:cs="Arial"/>
          <w:noProof/>
          <w:spacing w:val="3"/>
          <w:sz w:val="20"/>
          <w:szCs w:val="20"/>
          <w:lang w:val="el-GR"/>
        </w:rPr>
        <w:pict>
          <v:rect id="_x0000_s1788" style="position:absolute;margin-left:-36.65pt;margin-top:8.75pt;width:253.15pt;height:36pt;z-index:251792384" filled="f" stroked="f">
            <v:textbox>
              <w:txbxContent>
                <w:p w:rsidR="000763E0" w:rsidRPr="000763E0" w:rsidRDefault="000763E0" w:rsidP="000763E0">
                  <w:pPr>
                    <w:pStyle w:val="ExercisesHUB"/>
                    <w:jc w:val="center"/>
                    <w:rPr>
                      <w:rFonts w:ascii="Arial" w:hAnsi="Arial" w:cs="Arial"/>
                    </w:rPr>
                  </w:pPr>
                  <w:r w:rsidRPr="000763E0">
                    <w:rPr>
                      <w:rFonts w:ascii="Arial" w:hAnsi="Arial" w:cs="Arial"/>
                    </w:rPr>
                    <w:t>tall - short</w:t>
                  </w:r>
                </w:p>
                <w:p w:rsidR="000763E0" w:rsidRPr="000763E0" w:rsidRDefault="000763E0" w:rsidP="000763E0">
                  <w:pPr>
                    <w:rPr>
                      <w:rFonts w:ascii="Arial" w:hAnsi="Arial" w:cs="Arial"/>
                    </w:rPr>
                  </w:pPr>
                </w:p>
              </w:txbxContent>
            </v:textbox>
          </v:rect>
        </w:pict>
      </w: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262974" w:rsidP="0063664A">
      <w:pPr>
        <w:pStyle w:val="RUBRICSHUB"/>
        <w:rPr>
          <w:rFonts w:ascii="Arial" w:hAnsi="Arial" w:cs="Arial"/>
          <w:spacing w:val="3"/>
          <w:sz w:val="20"/>
          <w:szCs w:val="20"/>
        </w:rPr>
      </w:pPr>
      <w:r>
        <w:rPr>
          <w:rFonts w:ascii="Arial" w:hAnsi="Arial" w:cs="Arial"/>
          <w:noProof/>
          <w:spacing w:val="3"/>
          <w:sz w:val="20"/>
          <w:szCs w:val="20"/>
          <w:lang w:val="el-GR"/>
        </w:rPr>
        <w:pict>
          <v:rect id="_x0000_s1789" style="position:absolute;margin-left:-36.65pt;margin-top:8pt;width:253.15pt;height:36pt;z-index:251793408" filled="f" stroked="f">
            <v:textbox>
              <w:txbxContent>
                <w:p w:rsidR="000763E0" w:rsidRPr="000763E0" w:rsidRDefault="000763E0" w:rsidP="000763E0">
                  <w:pPr>
                    <w:pStyle w:val="ExercisesHUB"/>
                    <w:jc w:val="center"/>
                    <w:rPr>
                      <w:rFonts w:ascii="Arial" w:hAnsi="Arial" w:cs="Arial"/>
                    </w:rPr>
                  </w:pPr>
                  <w:r w:rsidRPr="000763E0">
                    <w:rPr>
                      <w:rFonts w:ascii="Arial" w:hAnsi="Arial" w:cs="Arial"/>
                    </w:rPr>
                    <w:t>expensive - cheap</w:t>
                  </w:r>
                </w:p>
                <w:p w:rsidR="000763E0" w:rsidRPr="000763E0" w:rsidRDefault="000763E0" w:rsidP="000763E0">
                  <w:pPr>
                    <w:rPr>
                      <w:rFonts w:ascii="Arial" w:hAnsi="Arial" w:cs="Arial"/>
                    </w:rPr>
                  </w:pPr>
                </w:p>
              </w:txbxContent>
            </v:textbox>
          </v:rect>
        </w:pict>
      </w:r>
    </w:p>
    <w:p w:rsidR="00666793" w:rsidRDefault="00666793" w:rsidP="0063664A">
      <w:pPr>
        <w:pStyle w:val="RUBRICSHUB"/>
        <w:rPr>
          <w:rFonts w:ascii="Arial" w:hAnsi="Arial" w:cs="Arial"/>
          <w:spacing w:val="3"/>
          <w:sz w:val="20"/>
          <w:szCs w:val="20"/>
        </w:rPr>
      </w:pPr>
    </w:p>
    <w:p w:rsidR="00666793" w:rsidRDefault="00262974" w:rsidP="0063664A">
      <w:pPr>
        <w:pStyle w:val="RUBRICSHUB"/>
        <w:rPr>
          <w:rFonts w:ascii="Arial" w:hAnsi="Arial" w:cs="Arial"/>
          <w:spacing w:val="3"/>
          <w:sz w:val="20"/>
          <w:szCs w:val="20"/>
        </w:rPr>
      </w:pPr>
      <w:r>
        <w:rPr>
          <w:rFonts w:ascii="Arial" w:hAnsi="Arial" w:cs="Arial"/>
          <w:b/>
          <w:noProof/>
          <w:sz w:val="22"/>
          <w:szCs w:val="22"/>
          <w:lang w:val="el-GR"/>
        </w:rPr>
        <w:pict>
          <v:group id="_x0000_s1734" style="position:absolute;margin-left:335.4pt;margin-top:4.35pt;width:79.2pt;height:21.35pt;z-index:251758592;mso-wrap-distance-left:0;mso-wrap-distance-right:0" coordorigin="6859,73" coordsize="1584,427">
            <o:lock v:ext="edit" text="t"/>
            <v:rect id="_x0000_s1735" style="position:absolute;left:7599;top:75;width:425;height:425;v-text-anchor:middle" fillcolor="#ddd" strokeweight=".18mm">
              <v:fill color2="#222"/>
            </v:rect>
            <v:shape id="_x0000_s1736" type="#_x0000_t202" style="position:absolute;left:8018;top:73;width:425;height:425;v-text-anchor:middle" fillcolor="#ddd" strokeweight=".18mm">
              <v:fill color2="#222"/>
              <v:textbox style="mso-next-textbox:#_x0000_s1736;mso-rotate-with-shape:t" inset="0,,0">
                <w:txbxContent>
                  <w:p w:rsidR="004D5768" w:rsidRPr="00946134" w:rsidRDefault="00946134" w:rsidP="004D5768">
                    <w:pPr>
                      <w:ind w:right="-21"/>
                      <w:jc w:val="center"/>
                      <w:rPr>
                        <w:rFonts w:ascii="Arial" w:hAnsi="Arial" w:cs="Arial"/>
                        <w:b/>
                        <w:sz w:val="22"/>
                        <w:lang w:val="el-GR"/>
                      </w:rPr>
                    </w:pPr>
                    <w:r>
                      <w:rPr>
                        <w:rFonts w:ascii="Arial" w:hAnsi="Arial" w:cs="Arial"/>
                        <w:b/>
                        <w:sz w:val="22"/>
                        <w:lang w:val="el-GR"/>
                      </w:rPr>
                      <w:t>7</w:t>
                    </w:r>
                  </w:p>
                </w:txbxContent>
              </v:textbox>
            </v:shape>
            <v:shape id="_x0000_s1737" type="#_x0000_t202" style="position:absolute;left:6859;top:73;width:740;height:425;v-text-anchor:middle" filled="f" strokeweight=".18mm">
              <v:textbox style="mso-next-textbox:#_x0000_s1737;mso-rotate-with-shape:t" inset="0,,0">
                <w:txbxContent>
                  <w:p w:rsidR="004D5768" w:rsidRPr="005E6EC3" w:rsidRDefault="004D5768" w:rsidP="004D5768">
                    <w:pPr>
                      <w:jc w:val="center"/>
                      <w:rPr>
                        <w:rFonts w:ascii="Arial" w:hAnsi="Arial" w:cs="Arial"/>
                        <w:color w:val="000000"/>
                        <w:sz w:val="20"/>
                        <w:lang w:val="en-US"/>
                      </w:rPr>
                    </w:pPr>
                    <w:r>
                      <w:rPr>
                        <w:rFonts w:ascii="Arial" w:hAnsi="Arial" w:cs="Arial"/>
                        <w:color w:val="000000"/>
                        <w:sz w:val="20"/>
                      </w:rPr>
                      <w:t>score</w:t>
                    </w:r>
                  </w:p>
                </w:txbxContent>
              </v:textbox>
            </v:shape>
          </v:group>
        </w:pict>
      </w: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666793" w:rsidRDefault="00666793" w:rsidP="0063664A">
      <w:pPr>
        <w:pStyle w:val="RUBRICSHUB"/>
        <w:rPr>
          <w:rFonts w:ascii="Arial" w:hAnsi="Arial" w:cs="Arial"/>
          <w:spacing w:val="3"/>
          <w:sz w:val="20"/>
          <w:szCs w:val="20"/>
        </w:rPr>
      </w:pPr>
    </w:p>
    <w:p w:rsidR="00D66834" w:rsidRDefault="00D66834" w:rsidP="0063664A">
      <w:pPr>
        <w:pStyle w:val="RUBRICSHUB"/>
        <w:rPr>
          <w:rFonts w:ascii="Arial" w:hAnsi="Arial" w:cs="Arial"/>
          <w:spacing w:val="3"/>
          <w:sz w:val="20"/>
          <w:szCs w:val="20"/>
        </w:rPr>
      </w:pPr>
    </w:p>
    <w:p w:rsidR="00D66834" w:rsidRDefault="00D66834" w:rsidP="0063664A">
      <w:pPr>
        <w:pStyle w:val="RUBRICSHUB"/>
        <w:rPr>
          <w:rFonts w:ascii="Arial" w:hAnsi="Arial" w:cs="Arial"/>
          <w:spacing w:val="3"/>
          <w:sz w:val="20"/>
          <w:szCs w:val="20"/>
        </w:rPr>
      </w:pPr>
    </w:p>
    <w:p w:rsidR="000E35D4" w:rsidRPr="000E35D4" w:rsidRDefault="000E35D4" w:rsidP="000E35D4">
      <w:pPr>
        <w:pStyle w:val="RUBRICSHUB"/>
        <w:tabs>
          <w:tab w:val="clear" w:pos="260"/>
          <w:tab w:val="left" w:pos="-252"/>
        </w:tabs>
        <w:spacing w:line="480" w:lineRule="auto"/>
        <w:ind w:left="227" w:hanging="801"/>
        <w:rPr>
          <w:rFonts w:ascii="Arial" w:hAnsi="Arial" w:cs="Arial"/>
          <w:b/>
          <w:sz w:val="22"/>
          <w:szCs w:val="22"/>
        </w:rPr>
      </w:pPr>
      <w:r w:rsidRPr="000E35D4">
        <w:rPr>
          <w:rFonts w:ascii="Arial" w:hAnsi="Arial" w:cs="Arial"/>
          <w:b/>
          <w:sz w:val="22"/>
          <w:szCs w:val="22"/>
        </w:rPr>
        <w:t>D.</w:t>
      </w:r>
      <w:r w:rsidRPr="000E35D4">
        <w:rPr>
          <w:rFonts w:ascii="Arial" w:hAnsi="Arial" w:cs="Arial"/>
          <w:b/>
          <w:sz w:val="22"/>
          <w:szCs w:val="22"/>
        </w:rPr>
        <w:tab/>
        <w:t xml:space="preserve">Complete the sentences with </w:t>
      </w:r>
      <w:r w:rsidRPr="000E35D4">
        <w:rPr>
          <w:rFonts w:ascii="Arial" w:hAnsi="Arial" w:cs="Arial"/>
          <w:b/>
          <w:i/>
          <w:iCs/>
          <w:sz w:val="22"/>
          <w:szCs w:val="22"/>
        </w:rPr>
        <w:t>who</w:t>
      </w:r>
      <w:r w:rsidRPr="000E35D4">
        <w:rPr>
          <w:rFonts w:ascii="Arial" w:hAnsi="Arial" w:cs="Arial"/>
          <w:b/>
          <w:sz w:val="22"/>
          <w:szCs w:val="22"/>
        </w:rPr>
        <w:t xml:space="preserve"> or </w:t>
      </w:r>
      <w:r w:rsidRPr="000E35D4">
        <w:rPr>
          <w:rFonts w:ascii="Arial" w:hAnsi="Arial" w:cs="Arial"/>
          <w:b/>
          <w:i/>
          <w:iCs/>
          <w:sz w:val="22"/>
          <w:szCs w:val="22"/>
        </w:rPr>
        <w:t>which</w:t>
      </w:r>
      <w:r w:rsidRPr="000E35D4">
        <w:rPr>
          <w:rFonts w:ascii="Arial" w:hAnsi="Arial" w:cs="Arial"/>
          <w:b/>
          <w:sz w:val="22"/>
          <w:szCs w:val="22"/>
        </w:rPr>
        <w:t>.</w:t>
      </w:r>
    </w:p>
    <w:p w:rsidR="000E35D4" w:rsidRPr="000E35D4" w:rsidRDefault="000E35D4" w:rsidP="000E35D4">
      <w:pPr>
        <w:pStyle w:val="ExercisesHUB"/>
        <w:spacing w:line="480" w:lineRule="auto"/>
        <w:ind w:left="-210" w:hanging="364"/>
        <w:rPr>
          <w:rFonts w:ascii="Arial" w:hAnsi="Arial" w:cs="Arial"/>
        </w:rPr>
      </w:pPr>
      <w:r w:rsidRPr="000E35D4">
        <w:rPr>
          <w:rFonts w:ascii="Arial" w:hAnsi="Arial" w:cs="Arial"/>
        </w:rPr>
        <w:t>1.</w:t>
      </w:r>
      <w:r w:rsidRPr="000E35D4">
        <w:rPr>
          <w:rFonts w:ascii="Arial" w:hAnsi="Arial" w:cs="Arial"/>
        </w:rPr>
        <w:tab/>
        <w:t>Mrs. Miles is a teacher</w:t>
      </w:r>
      <w:r w:rsidRPr="00D574CA">
        <w:rPr>
          <w:rFonts w:ascii="Arial" w:hAnsi="Arial" w:cs="Arial"/>
        </w:rPr>
        <w:t xml:space="preserve"> </w:t>
      </w:r>
      <w:r w:rsidRPr="00D574CA">
        <w:rPr>
          <w:rFonts w:ascii="Arial" w:hAnsi="Arial" w:cs="Arial"/>
          <w:u w:val="single"/>
        </w:rPr>
        <w:t xml:space="preserve">                                                               </w:t>
      </w:r>
      <w:r w:rsidRPr="00D574CA">
        <w:rPr>
          <w:rFonts w:ascii="Arial" w:hAnsi="Arial" w:cs="Arial"/>
        </w:rPr>
        <w:t xml:space="preserve"> </w:t>
      </w:r>
      <w:r w:rsidRPr="000E35D4">
        <w:rPr>
          <w:rFonts w:ascii="Arial" w:hAnsi="Arial" w:cs="Arial"/>
        </w:rPr>
        <w:t>teaches geography.</w:t>
      </w:r>
    </w:p>
    <w:p w:rsidR="000E35D4" w:rsidRPr="000E35D4" w:rsidRDefault="000E35D4" w:rsidP="000E35D4">
      <w:pPr>
        <w:pStyle w:val="ExercisesHUB"/>
        <w:spacing w:line="480" w:lineRule="auto"/>
        <w:ind w:left="-210" w:hanging="364"/>
        <w:rPr>
          <w:rFonts w:ascii="Arial" w:hAnsi="Arial" w:cs="Arial"/>
        </w:rPr>
      </w:pPr>
      <w:r w:rsidRPr="000E35D4">
        <w:rPr>
          <w:rFonts w:ascii="Arial" w:hAnsi="Arial" w:cs="Arial"/>
        </w:rPr>
        <w:t>2.</w:t>
      </w:r>
      <w:r w:rsidRPr="000E35D4">
        <w:rPr>
          <w:rFonts w:ascii="Arial" w:hAnsi="Arial" w:cs="Arial"/>
        </w:rPr>
        <w:tab/>
        <w:t>Mary, show me the dress</w:t>
      </w:r>
      <w:r w:rsidRPr="00D574CA">
        <w:rPr>
          <w:rFonts w:ascii="Arial" w:hAnsi="Arial" w:cs="Arial"/>
        </w:rPr>
        <w:t xml:space="preserve"> </w:t>
      </w:r>
      <w:r w:rsidRPr="00D574CA">
        <w:rPr>
          <w:rFonts w:ascii="Arial" w:hAnsi="Arial" w:cs="Arial"/>
          <w:u w:val="single"/>
        </w:rPr>
        <w:t xml:space="preserve">                                                               </w:t>
      </w:r>
      <w:r w:rsidRPr="00D574CA">
        <w:rPr>
          <w:rFonts w:ascii="Arial" w:hAnsi="Arial" w:cs="Arial"/>
        </w:rPr>
        <w:t xml:space="preserve"> </w:t>
      </w:r>
      <w:r w:rsidRPr="000E35D4">
        <w:rPr>
          <w:rFonts w:ascii="Arial" w:hAnsi="Arial" w:cs="Arial"/>
        </w:rPr>
        <w:t>you bought yesterday.</w:t>
      </w:r>
    </w:p>
    <w:p w:rsidR="000E35D4" w:rsidRPr="000E35D4" w:rsidRDefault="000E35D4" w:rsidP="000E35D4">
      <w:pPr>
        <w:pStyle w:val="ExercisesHUB"/>
        <w:spacing w:line="480" w:lineRule="auto"/>
        <w:ind w:left="-210" w:hanging="364"/>
        <w:rPr>
          <w:rFonts w:ascii="Arial" w:hAnsi="Arial" w:cs="Arial"/>
        </w:rPr>
      </w:pPr>
      <w:r w:rsidRPr="000E35D4">
        <w:rPr>
          <w:rFonts w:ascii="Arial" w:hAnsi="Arial" w:cs="Arial"/>
        </w:rPr>
        <w:t>3.</w:t>
      </w:r>
      <w:r w:rsidRPr="000E35D4">
        <w:rPr>
          <w:rFonts w:ascii="Arial" w:hAnsi="Arial" w:cs="Arial"/>
        </w:rPr>
        <w:tab/>
        <w:t>A baker is someone</w:t>
      </w:r>
      <w:r w:rsidRPr="00D574CA">
        <w:rPr>
          <w:rFonts w:ascii="Arial" w:hAnsi="Arial" w:cs="Arial"/>
        </w:rPr>
        <w:t xml:space="preserve"> </w:t>
      </w:r>
      <w:r w:rsidRPr="00D574CA">
        <w:rPr>
          <w:rFonts w:ascii="Arial" w:hAnsi="Arial" w:cs="Arial"/>
          <w:u w:val="single"/>
        </w:rPr>
        <w:t xml:space="preserve">                                                               </w:t>
      </w:r>
      <w:r w:rsidRPr="00D574CA">
        <w:rPr>
          <w:rFonts w:ascii="Arial" w:hAnsi="Arial" w:cs="Arial"/>
        </w:rPr>
        <w:t xml:space="preserve"> </w:t>
      </w:r>
      <w:r w:rsidRPr="000E35D4">
        <w:rPr>
          <w:rFonts w:ascii="Arial" w:hAnsi="Arial" w:cs="Arial"/>
        </w:rPr>
        <w:t>makes and sells bread.</w:t>
      </w:r>
    </w:p>
    <w:p w:rsidR="000E35D4" w:rsidRPr="000E35D4" w:rsidRDefault="000E35D4" w:rsidP="000E35D4">
      <w:pPr>
        <w:pStyle w:val="ExercisesHUB"/>
        <w:spacing w:line="480" w:lineRule="auto"/>
        <w:ind w:left="-210" w:hanging="364"/>
        <w:rPr>
          <w:rFonts w:ascii="Arial" w:hAnsi="Arial" w:cs="Arial"/>
        </w:rPr>
      </w:pPr>
      <w:r w:rsidRPr="000E35D4">
        <w:rPr>
          <w:rFonts w:ascii="Arial" w:hAnsi="Arial" w:cs="Arial"/>
        </w:rPr>
        <w:t>4.</w:t>
      </w:r>
      <w:r w:rsidRPr="000E35D4">
        <w:rPr>
          <w:rFonts w:ascii="Arial" w:hAnsi="Arial" w:cs="Arial"/>
        </w:rPr>
        <w:tab/>
        <w:t>The girl</w:t>
      </w:r>
      <w:r w:rsidRPr="00D574CA">
        <w:rPr>
          <w:rFonts w:ascii="Arial" w:hAnsi="Arial" w:cs="Arial"/>
        </w:rPr>
        <w:t xml:space="preserve"> </w:t>
      </w:r>
      <w:r w:rsidRPr="00D574CA">
        <w:rPr>
          <w:rFonts w:ascii="Arial" w:hAnsi="Arial" w:cs="Arial"/>
          <w:u w:val="single"/>
        </w:rPr>
        <w:t xml:space="preserve">                                                               </w:t>
      </w:r>
      <w:r w:rsidRPr="00D574CA">
        <w:rPr>
          <w:rFonts w:ascii="Arial" w:hAnsi="Arial" w:cs="Arial"/>
        </w:rPr>
        <w:t xml:space="preserve"> </w:t>
      </w:r>
      <w:r w:rsidRPr="000E35D4">
        <w:rPr>
          <w:rFonts w:ascii="Arial" w:hAnsi="Arial" w:cs="Arial"/>
        </w:rPr>
        <w:t>works at the Internet café is my cousin.</w:t>
      </w:r>
    </w:p>
    <w:p w:rsidR="000E35D4" w:rsidRPr="000E35D4" w:rsidRDefault="000E35D4" w:rsidP="000E35D4">
      <w:pPr>
        <w:pStyle w:val="RUBRICSHUB"/>
        <w:tabs>
          <w:tab w:val="clear" w:pos="260"/>
          <w:tab w:val="left" w:pos="-196"/>
        </w:tabs>
        <w:spacing w:line="480" w:lineRule="auto"/>
        <w:ind w:left="-210" w:hanging="364"/>
        <w:rPr>
          <w:rFonts w:ascii="Arial" w:hAnsi="Arial" w:cs="Arial"/>
          <w:b/>
          <w:sz w:val="20"/>
          <w:szCs w:val="20"/>
        </w:rPr>
      </w:pPr>
      <w:r w:rsidRPr="000E35D4">
        <w:rPr>
          <w:rFonts w:ascii="Arial" w:hAnsi="Arial" w:cs="Arial"/>
          <w:sz w:val="20"/>
          <w:szCs w:val="20"/>
        </w:rPr>
        <w:t>5.</w:t>
      </w:r>
      <w:r w:rsidRPr="000E35D4">
        <w:rPr>
          <w:rFonts w:ascii="Arial" w:hAnsi="Arial" w:cs="Arial"/>
          <w:sz w:val="20"/>
          <w:szCs w:val="20"/>
        </w:rPr>
        <w:tab/>
        <w:t>A koala is an animal</w:t>
      </w:r>
      <w:r w:rsidRPr="00D574CA">
        <w:rPr>
          <w:rFonts w:ascii="Arial" w:hAnsi="Arial" w:cs="Arial"/>
        </w:rPr>
        <w:t xml:space="preserve"> </w:t>
      </w:r>
      <w:r w:rsidRPr="00D574CA">
        <w:rPr>
          <w:rFonts w:ascii="Arial" w:hAnsi="Arial" w:cs="Arial"/>
          <w:u w:val="single"/>
        </w:rPr>
        <w:t xml:space="preserve">                                                               </w:t>
      </w:r>
      <w:r w:rsidRPr="00D574CA">
        <w:rPr>
          <w:rFonts w:ascii="Arial" w:hAnsi="Arial" w:cs="Arial"/>
        </w:rPr>
        <w:t xml:space="preserve"> </w:t>
      </w:r>
      <w:r w:rsidRPr="000E35D4">
        <w:rPr>
          <w:rFonts w:ascii="Arial" w:hAnsi="Arial" w:cs="Arial"/>
          <w:sz w:val="20"/>
          <w:szCs w:val="20"/>
        </w:rPr>
        <w:t>eats eucalyptus leaves.</w:t>
      </w:r>
    </w:p>
    <w:p w:rsidR="000E35D4" w:rsidRDefault="00262974" w:rsidP="00403E55">
      <w:pPr>
        <w:pStyle w:val="RUBRICSHUB"/>
        <w:tabs>
          <w:tab w:val="clear" w:pos="260"/>
          <w:tab w:val="left" w:pos="-196"/>
        </w:tabs>
        <w:ind w:left="-560"/>
        <w:rPr>
          <w:rFonts w:ascii="Arial" w:hAnsi="Arial" w:cs="Arial"/>
          <w:b/>
          <w:sz w:val="22"/>
          <w:szCs w:val="22"/>
        </w:rPr>
      </w:pPr>
      <w:r>
        <w:rPr>
          <w:rFonts w:ascii="Arial" w:hAnsi="Arial" w:cs="Arial"/>
          <w:noProof/>
          <w:lang w:val="el-GR"/>
        </w:rPr>
        <w:pict>
          <v:group id="_x0000_s1738" style="position:absolute;left:0;text-align:left;margin-left:335.4pt;margin-top:2pt;width:79.2pt;height:21.35pt;z-index:251759616;mso-wrap-distance-left:0;mso-wrap-distance-right:0" coordorigin="6859,73" coordsize="1584,427">
            <o:lock v:ext="edit" text="t"/>
            <v:rect id="_x0000_s1739" style="position:absolute;left:7599;top:75;width:425;height:425;v-text-anchor:middle" fillcolor="#ddd" strokeweight=".18mm">
              <v:fill color2="#222"/>
            </v:rect>
            <v:shape id="_x0000_s1740" type="#_x0000_t202" style="position:absolute;left:8018;top:73;width:425;height:425;v-text-anchor:middle" fillcolor="#ddd" strokeweight=".18mm">
              <v:fill color2="#222"/>
              <v:textbox style="mso-next-textbox:#_x0000_s1740;mso-rotate-with-shape:t" inset="0,,0">
                <w:txbxContent>
                  <w:p w:rsidR="004747EC" w:rsidRPr="00517E22" w:rsidRDefault="000E35D4" w:rsidP="004747EC">
                    <w:pPr>
                      <w:ind w:right="-21"/>
                      <w:jc w:val="center"/>
                      <w:rPr>
                        <w:rFonts w:ascii="Arial" w:hAnsi="Arial" w:cs="Arial"/>
                        <w:b/>
                        <w:sz w:val="22"/>
                        <w:lang w:val="en-US"/>
                      </w:rPr>
                    </w:pPr>
                    <w:r>
                      <w:rPr>
                        <w:rFonts w:ascii="Arial" w:hAnsi="Arial" w:cs="Arial"/>
                        <w:b/>
                        <w:sz w:val="22"/>
                        <w:lang w:val="en-US"/>
                      </w:rPr>
                      <w:t>5</w:t>
                    </w:r>
                  </w:p>
                </w:txbxContent>
              </v:textbox>
            </v:shape>
            <v:shape id="_x0000_s1741" type="#_x0000_t202" style="position:absolute;left:6859;top:73;width:740;height:425;v-text-anchor:middle" filled="f" strokeweight=".18mm">
              <v:textbox style="mso-next-textbox:#_x0000_s1741;mso-rotate-with-shape:t" inset="0,,0">
                <w:txbxContent>
                  <w:p w:rsidR="004747EC" w:rsidRPr="005E6EC3" w:rsidRDefault="004747EC" w:rsidP="004747EC">
                    <w:pPr>
                      <w:jc w:val="center"/>
                      <w:rPr>
                        <w:rFonts w:ascii="Arial" w:hAnsi="Arial" w:cs="Arial"/>
                        <w:color w:val="000000"/>
                        <w:sz w:val="20"/>
                        <w:lang w:val="en-US"/>
                      </w:rPr>
                    </w:pPr>
                    <w:r>
                      <w:rPr>
                        <w:rFonts w:ascii="Arial" w:hAnsi="Arial" w:cs="Arial"/>
                        <w:color w:val="000000"/>
                        <w:sz w:val="20"/>
                      </w:rPr>
                      <w:t>score</w:t>
                    </w:r>
                  </w:p>
                </w:txbxContent>
              </v:textbox>
            </v:shape>
          </v:group>
        </w:pict>
      </w:r>
    </w:p>
    <w:p w:rsidR="000E35D4" w:rsidRDefault="000E35D4" w:rsidP="00403E55">
      <w:pPr>
        <w:pStyle w:val="RUBRICSHUB"/>
        <w:tabs>
          <w:tab w:val="clear" w:pos="260"/>
          <w:tab w:val="left" w:pos="-196"/>
        </w:tabs>
        <w:ind w:left="-560"/>
        <w:rPr>
          <w:rFonts w:ascii="Arial" w:hAnsi="Arial" w:cs="Arial"/>
          <w:b/>
          <w:sz w:val="22"/>
          <w:szCs w:val="22"/>
        </w:rPr>
      </w:pPr>
    </w:p>
    <w:p w:rsidR="000E35D4" w:rsidRDefault="000E35D4" w:rsidP="00403E55">
      <w:pPr>
        <w:pStyle w:val="RUBRICSHUB"/>
        <w:tabs>
          <w:tab w:val="clear" w:pos="260"/>
          <w:tab w:val="left" w:pos="-196"/>
        </w:tabs>
        <w:ind w:left="-560"/>
        <w:rPr>
          <w:rFonts w:ascii="Arial" w:hAnsi="Arial" w:cs="Arial"/>
          <w:b/>
          <w:sz w:val="22"/>
          <w:szCs w:val="22"/>
        </w:rPr>
      </w:pPr>
    </w:p>
    <w:p w:rsidR="000E35D4" w:rsidRDefault="000E35D4" w:rsidP="00403E55">
      <w:pPr>
        <w:pStyle w:val="RUBRICSHUB"/>
        <w:tabs>
          <w:tab w:val="clear" w:pos="260"/>
          <w:tab w:val="left" w:pos="-196"/>
        </w:tabs>
        <w:ind w:left="-560"/>
        <w:rPr>
          <w:rFonts w:ascii="Arial" w:hAnsi="Arial" w:cs="Arial"/>
          <w:b/>
          <w:sz w:val="22"/>
          <w:szCs w:val="22"/>
        </w:rPr>
      </w:pPr>
    </w:p>
    <w:p w:rsidR="000E35D4" w:rsidRDefault="000E35D4" w:rsidP="00403E55">
      <w:pPr>
        <w:pStyle w:val="RUBRICSHUB"/>
        <w:tabs>
          <w:tab w:val="clear" w:pos="260"/>
          <w:tab w:val="left" w:pos="-196"/>
        </w:tabs>
        <w:ind w:left="-560"/>
        <w:rPr>
          <w:rFonts w:ascii="Arial" w:hAnsi="Arial" w:cs="Arial"/>
          <w:b/>
          <w:sz w:val="22"/>
          <w:szCs w:val="22"/>
        </w:rPr>
      </w:pPr>
    </w:p>
    <w:p w:rsidR="000E35D4" w:rsidRDefault="000E35D4" w:rsidP="00403E55">
      <w:pPr>
        <w:pStyle w:val="RUBRICSHUB"/>
        <w:tabs>
          <w:tab w:val="clear" w:pos="260"/>
          <w:tab w:val="left" w:pos="-196"/>
        </w:tabs>
        <w:ind w:left="-560"/>
        <w:rPr>
          <w:rFonts w:ascii="Arial" w:hAnsi="Arial" w:cs="Arial"/>
          <w:b/>
          <w:sz w:val="22"/>
          <w:szCs w:val="22"/>
        </w:rPr>
      </w:pPr>
    </w:p>
    <w:p w:rsidR="000E35D4" w:rsidRDefault="000E35D4" w:rsidP="00403E55">
      <w:pPr>
        <w:pStyle w:val="RUBRICSHUB"/>
        <w:tabs>
          <w:tab w:val="clear" w:pos="260"/>
          <w:tab w:val="left" w:pos="-196"/>
        </w:tabs>
        <w:ind w:left="-560"/>
        <w:rPr>
          <w:rFonts w:ascii="Arial" w:hAnsi="Arial" w:cs="Arial"/>
          <w:b/>
          <w:sz w:val="22"/>
          <w:szCs w:val="22"/>
        </w:rPr>
      </w:pPr>
    </w:p>
    <w:p w:rsidR="005601F7" w:rsidRPr="005601F7" w:rsidRDefault="005601F7" w:rsidP="005601F7">
      <w:pPr>
        <w:pStyle w:val="RUBRICSHUB"/>
        <w:tabs>
          <w:tab w:val="clear" w:pos="260"/>
        </w:tabs>
        <w:ind w:left="-210" w:hanging="364"/>
        <w:rPr>
          <w:rFonts w:ascii="Arial" w:hAnsi="Arial" w:cs="Arial"/>
          <w:b/>
          <w:sz w:val="22"/>
          <w:szCs w:val="22"/>
        </w:rPr>
      </w:pPr>
      <w:r w:rsidRPr="005601F7">
        <w:rPr>
          <w:rFonts w:ascii="Arial" w:hAnsi="Arial" w:cs="Arial"/>
          <w:b/>
          <w:sz w:val="22"/>
          <w:szCs w:val="22"/>
        </w:rPr>
        <w:lastRenderedPageBreak/>
        <w:t>E.</w:t>
      </w:r>
      <w:r w:rsidRPr="005601F7">
        <w:rPr>
          <w:rFonts w:ascii="Arial" w:hAnsi="Arial" w:cs="Arial"/>
          <w:b/>
          <w:sz w:val="22"/>
          <w:szCs w:val="22"/>
        </w:rPr>
        <w:tab/>
        <w:t xml:space="preserve">Look at the pictures and complete the blanks with </w:t>
      </w:r>
      <w:r w:rsidRPr="005601F7">
        <w:rPr>
          <w:rFonts w:ascii="Arial" w:hAnsi="Arial" w:cs="Arial"/>
          <w:b/>
          <w:i/>
          <w:iCs/>
          <w:sz w:val="22"/>
          <w:szCs w:val="22"/>
        </w:rPr>
        <w:t>all</w:t>
      </w:r>
      <w:r w:rsidRPr="005601F7">
        <w:rPr>
          <w:rFonts w:ascii="Arial" w:hAnsi="Arial" w:cs="Arial"/>
          <w:b/>
          <w:sz w:val="22"/>
          <w:szCs w:val="22"/>
        </w:rPr>
        <w:t xml:space="preserve">, </w:t>
      </w:r>
      <w:r w:rsidRPr="005601F7">
        <w:rPr>
          <w:rFonts w:ascii="Arial" w:hAnsi="Arial" w:cs="Arial"/>
          <w:b/>
          <w:i/>
          <w:iCs/>
          <w:sz w:val="22"/>
          <w:szCs w:val="22"/>
        </w:rPr>
        <w:t>both</w:t>
      </w:r>
      <w:r w:rsidRPr="005601F7">
        <w:rPr>
          <w:rFonts w:ascii="Arial" w:hAnsi="Arial" w:cs="Arial"/>
          <w:b/>
          <w:sz w:val="22"/>
          <w:szCs w:val="22"/>
        </w:rPr>
        <w:t xml:space="preserve">, </w:t>
      </w:r>
      <w:r w:rsidRPr="005601F7">
        <w:rPr>
          <w:rFonts w:ascii="Arial" w:hAnsi="Arial" w:cs="Arial"/>
          <w:b/>
          <w:i/>
          <w:iCs/>
          <w:sz w:val="22"/>
          <w:szCs w:val="22"/>
        </w:rPr>
        <w:t>none</w:t>
      </w:r>
      <w:r w:rsidRPr="005601F7">
        <w:rPr>
          <w:rFonts w:ascii="Arial" w:hAnsi="Arial" w:cs="Arial"/>
          <w:b/>
          <w:sz w:val="22"/>
          <w:szCs w:val="22"/>
        </w:rPr>
        <w:t xml:space="preserve"> or </w:t>
      </w:r>
      <w:r w:rsidRPr="005601F7">
        <w:rPr>
          <w:rFonts w:ascii="Arial" w:hAnsi="Arial" w:cs="Arial"/>
          <w:b/>
          <w:i/>
          <w:iCs/>
          <w:sz w:val="22"/>
          <w:szCs w:val="22"/>
        </w:rPr>
        <w:t>neither</w:t>
      </w:r>
      <w:r w:rsidRPr="005601F7">
        <w:rPr>
          <w:rFonts w:ascii="Arial" w:hAnsi="Arial" w:cs="Arial"/>
          <w:b/>
          <w:sz w:val="22"/>
          <w:szCs w:val="22"/>
        </w:rPr>
        <w:t>.</w:t>
      </w:r>
    </w:p>
    <w:p w:rsidR="004747EC" w:rsidRDefault="001A59BF" w:rsidP="00613A3F">
      <w:pPr>
        <w:pStyle w:val="ExercisesHUB"/>
        <w:tabs>
          <w:tab w:val="left" w:pos="-336"/>
          <w:tab w:val="left" w:pos="2127"/>
          <w:tab w:val="left" w:pos="4480"/>
        </w:tabs>
        <w:spacing w:line="320" w:lineRule="exact"/>
        <w:ind w:left="-590" w:right="1805" w:firstLine="0"/>
        <w:rPr>
          <w:rFonts w:ascii="Arial" w:hAnsi="Arial" w:cs="Arial"/>
        </w:rPr>
      </w:pPr>
      <w:r>
        <w:rPr>
          <w:rFonts w:ascii="Arial" w:hAnsi="Arial" w:cs="Arial"/>
          <w:noProof/>
          <w:lang w:val="el-GR"/>
        </w:rPr>
        <w:drawing>
          <wp:anchor distT="0" distB="0" distL="114300" distR="114300" simplePos="0" relativeHeight="251799552" behindDoc="1" locked="0" layoutInCell="1" allowOverlap="1">
            <wp:simplePos x="0" y="0"/>
            <wp:positionH relativeFrom="column">
              <wp:posOffset>-367393</wp:posOffset>
            </wp:positionH>
            <wp:positionV relativeFrom="paragraph">
              <wp:posOffset>59055</wp:posOffset>
            </wp:positionV>
            <wp:extent cx="1834243" cy="1191986"/>
            <wp:effectExtent l="19050" t="0" r="0" b="0"/>
            <wp:wrapNone/>
            <wp:docPr id="14" name="13 - Εικόνα" descr="Ex F-1English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 F-1English_AM.jpg"/>
                    <pic:cNvPicPr/>
                  </pic:nvPicPr>
                  <pic:blipFill>
                    <a:blip r:embed="rId13" cstate="print"/>
                    <a:srcRect l="14143" t="15937" r="10341" b="10258"/>
                    <a:stretch>
                      <a:fillRect/>
                    </a:stretch>
                  </pic:blipFill>
                  <pic:spPr>
                    <a:xfrm>
                      <a:off x="0" y="0"/>
                      <a:ext cx="1834243" cy="1191986"/>
                    </a:xfrm>
                    <a:prstGeom prst="rect">
                      <a:avLst/>
                    </a:prstGeom>
                  </pic:spPr>
                </pic:pic>
              </a:graphicData>
            </a:graphic>
          </wp:anchor>
        </w:drawing>
      </w:r>
    </w:p>
    <w:p w:rsidR="00A666A4" w:rsidRDefault="00262974" w:rsidP="00613A3F">
      <w:pPr>
        <w:pStyle w:val="ExercisesHUB"/>
        <w:tabs>
          <w:tab w:val="left" w:pos="-336"/>
          <w:tab w:val="left" w:pos="2127"/>
          <w:tab w:val="left" w:pos="4480"/>
        </w:tabs>
        <w:spacing w:line="320" w:lineRule="exact"/>
        <w:ind w:left="-590" w:right="1805" w:firstLine="0"/>
        <w:rPr>
          <w:rFonts w:ascii="Arial" w:hAnsi="Arial" w:cs="Arial"/>
        </w:rPr>
      </w:pPr>
      <w:r>
        <w:rPr>
          <w:rFonts w:ascii="Arial" w:hAnsi="Arial" w:cs="Arial"/>
          <w:noProof/>
          <w:lang w:val="el-GR"/>
        </w:rPr>
        <w:pict>
          <v:rect id="_x0000_s1791" style="position:absolute;left:0;text-align:left;margin-left:123.25pt;margin-top:6.25pt;width:342.9pt;height:35.2pt;z-index:251800576" filled="f" stroked="f">
            <v:textbox>
              <w:txbxContent>
                <w:p w:rsidR="002C6C11" w:rsidRPr="002C6C11" w:rsidRDefault="002C6C11" w:rsidP="002C6C11">
                  <w:pPr>
                    <w:pStyle w:val="ExercisesHUB"/>
                    <w:rPr>
                      <w:rFonts w:ascii="Arial" w:hAnsi="Arial" w:cs="Arial"/>
                    </w:rPr>
                  </w:pPr>
                  <w:r w:rsidRPr="002C6C11">
                    <w:rPr>
                      <w:rFonts w:ascii="Arial" w:hAnsi="Arial" w:cs="Arial"/>
                    </w:rPr>
                    <w:t>1.</w:t>
                  </w:r>
                  <w:r w:rsidRPr="00D574CA">
                    <w:rPr>
                      <w:rFonts w:ascii="Arial" w:hAnsi="Arial" w:cs="Arial"/>
                    </w:rPr>
                    <w:t xml:space="preserve"> </w:t>
                  </w:r>
                  <w:r w:rsidRPr="00D574CA">
                    <w:rPr>
                      <w:rFonts w:ascii="Arial" w:hAnsi="Arial" w:cs="Arial"/>
                      <w:u w:val="single"/>
                    </w:rPr>
                    <w:t xml:space="preserve">                                                               </w:t>
                  </w:r>
                  <w:r w:rsidRPr="00D574CA">
                    <w:rPr>
                      <w:rFonts w:ascii="Arial" w:hAnsi="Arial" w:cs="Arial"/>
                    </w:rPr>
                    <w:t xml:space="preserve"> </w:t>
                  </w:r>
                  <w:r w:rsidRPr="002C6C11">
                    <w:rPr>
                      <w:rFonts w:ascii="Arial" w:hAnsi="Arial" w:cs="Arial"/>
                    </w:rPr>
                    <w:t>of my friends wear glasses.</w:t>
                  </w:r>
                </w:p>
                <w:p w:rsidR="002C6C11" w:rsidRPr="002C6C11" w:rsidRDefault="002C6C11" w:rsidP="002C6C11">
                  <w:pPr>
                    <w:rPr>
                      <w:rFonts w:ascii="Arial" w:hAnsi="Arial" w:cs="Arial"/>
                    </w:rPr>
                  </w:pPr>
                </w:p>
              </w:txbxContent>
            </v:textbox>
          </v:rect>
        </w:pict>
      </w: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1A59BF" w:rsidP="00613A3F">
      <w:pPr>
        <w:pStyle w:val="ExercisesHUB"/>
        <w:tabs>
          <w:tab w:val="left" w:pos="-336"/>
          <w:tab w:val="left" w:pos="2127"/>
          <w:tab w:val="left" w:pos="4480"/>
        </w:tabs>
        <w:spacing w:line="320" w:lineRule="exact"/>
        <w:ind w:left="-590" w:right="1805" w:firstLine="0"/>
        <w:rPr>
          <w:rFonts w:ascii="Arial" w:hAnsi="Arial" w:cs="Arial"/>
        </w:rPr>
      </w:pPr>
      <w:r>
        <w:rPr>
          <w:rFonts w:ascii="Arial" w:hAnsi="Arial" w:cs="Arial"/>
          <w:noProof/>
          <w:lang w:val="el-GR"/>
        </w:rPr>
        <w:drawing>
          <wp:anchor distT="0" distB="0" distL="114300" distR="114300" simplePos="0" relativeHeight="251798528" behindDoc="1" locked="0" layoutInCell="1" allowOverlap="1">
            <wp:simplePos x="0" y="0"/>
            <wp:positionH relativeFrom="column">
              <wp:posOffset>-367665</wp:posOffset>
            </wp:positionH>
            <wp:positionV relativeFrom="paragraph">
              <wp:posOffset>22225</wp:posOffset>
            </wp:positionV>
            <wp:extent cx="1833880" cy="1281430"/>
            <wp:effectExtent l="19050" t="0" r="0" b="0"/>
            <wp:wrapNone/>
            <wp:docPr id="15" name="14 - Εικόνα" descr="ex e 3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 e 3_AM.jpg"/>
                    <pic:cNvPicPr/>
                  </pic:nvPicPr>
                  <pic:blipFill>
                    <a:blip r:embed="rId14" cstate="print"/>
                    <a:srcRect l="17260" t="6250" r="20997" b="25319"/>
                    <a:stretch>
                      <a:fillRect/>
                    </a:stretch>
                  </pic:blipFill>
                  <pic:spPr>
                    <a:xfrm>
                      <a:off x="0" y="0"/>
                      <a:ext cx="1833880" cy="1281430"/>
                    </a:xfrm>
                    <a:prstGeom prst="rect">
                      <a:avLst/>
                    </a:prstGeom>
                  </pic:spPr>
                </pic:pic>
              </a:graphicData>
            </a:graphic>
          </wp:anchor>
        </w:drawing>
      </w:r>
      <w:r>
        <w:rPr>
          <w:rFonts w:ascii="Arial" w:hAnsi="Arial" w:cs="Arial"/>
          <w:noProof/>
          <w:lang w:val="el-GR"/>
        </w:rPr>
        <w:drawing>
          <wp:anchor distT="0" distB="0" distL="114300" distR="114300" simplePos="0" relativeHeight="251797504" behindDoc="1" locked="0" layoutInCell="1" allowOverlap="1">
            <wp:simplePos x="0" y="0"/>
            <wp:positionH relativeFrom="column">
              <wp:posOffset>-367665</wp:posOffset>
            </wp:positionH>
            <wp:positionV relativeFrom="paragraph">
              <wp:posOffset>1360805</wp:posOffset>
            </wp:positionV>
            <wp:extent cx="1833880" cy="1428750"/>
            <wp:effectExtent l="19050" t="0" r="0" b="0"/>
            <wp:wrapNone/>
            <wp:docPr id="16" name="15 - Εικόνα" descr="Ex F-3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 F-3_AM.jpg"/>
                    <pic:cNvPicPr/>
                  </pic:nvPicPr>
                  <pic:blipFill>
                    <a:blip r:embed="rId15" cstate="print"/>
                    <a:srcRect l="15798" t="13369" b="35651"/>
                    <a:stretch>
                      <a:fillRect/>
                    </a:stretch>
                  </pic:blipFill>
                  <pic:spPr>
                    <a:xfrm>
                      <a:off x="0" y="0"/>
                      <a:ext cx="1833880" cy="1428750"/>
                    </a:xfrm>
                    <a:prstGeom prst="rect">
                      <a:avLst/>
                    </a:prstGeom>
                  </pic:spPr>
                </pic:pic>
              </a:graphicData>
            </a:graphic>
          </wp:anchor>
        </w:drawing>
      </w:r>
      <w:r>
        <w:rPr>
          <w:rFonts w:ascii="Arial" w:hAnsi="Arial" w:cs="Arial"/>
          <w:noProof/>
          <w:lang w:val="el-GR"/>
        </w:rPr>
        <w:drawing>
          <wp:anchor distT="0" distB="0" distL="114300" distR="114300" simplePos="0" relativeHeight="251796480" behindDoc="1" locked="0" layoutInCell="1" allowOverlap="1">
            <wp:simplePos x="0" y="0"/>
            <wp:positionH relativeFrom="column">
              <wp:posOffset>-367665</wp:posOffset>
            </wp:positionH>
            <wp:positionV relativeFrom="paragraph">
              <wp:posOffset>2846705</wp:posOffset>
            </wp:positionV>
            <wp:extent cx="1833880" cy="1297940"/>
            <wp:effectExtent l="19050" t="0" r="0" b="0"/>
            <wp:wrapNone/>
            <wp:docPr id="19" name="16 - Εικόνα" descr="ex e 5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 e 5_AM.jpg"/>
                    <pic:cNvPicPr/>
                  </pic:nvPicPr>
                  <pic:blipFill>
                    <a:blip r:embed="rId16" cstate="print"/>
                    <a:srcRect l="32033" t="16109" r="1631" b="8433"/>
                    <a:stretch>
                      <a:fillRect/>
                    </a:stretch>
                  </pic:blipFill>
                  <pic:spPr>
                    <a:xfrm>
                      <a:off x="0" y="0"/>
                      <a:ext cx="1833880" cy="1297940"/>
                    </a:xfrm>
                    <a:prstGeom prst="rect">
                      <a:avLst/>
                    </a:prstGeom>
                  </pic:spPr>
                </pic:pic>
              </a:graphicData>
            </a:graphic>
          </wp:anchor>
        </w:drawing>
      </w:r>
      <w:r>
        <w:rPr>
          <w:rFonts w:ascii="Arial" w:hAnsi="Arial" w:cs="Arial"/>
          <w:noProof/>
          <w:lang w:val="el-GR"/>
        </w:rPr>
        <w:drawing>
          <wp:anchor distT="0" distB="0" distL="114300" distR="114300" simplePos="0" relativeHeight="251795456" behindDoc="1" locked="0" layoutInCell="1" allowOverlap="1">
            <wp:simplePos x="0" y="0"/>
            <wp:positionH relativeFrom="column">
              <wp:posOffset>-367665</wp:posOffset>
            </wp:positionH>
            <wp:positionV relativeFrom="paragraph">
              <wp:posOffset>4202430</wp:posOffset>
            </wp:positionV>
            <wp:extent cx="1833880" cy="1306195"/>
            <wp:effectExtent l="19050" t="0" r="0" b="0"/>
            <wp:wrapNone/>
            <wp:docPr id="18" name="17 - Εικόνα" descr="ex e 2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 e 2_AM.jpg"/>
                    <pic:cNvPicPr/>
                  </pic:nvPicPr>
                  <pic:blipFill>
                    <a:blip r:embed="rId17" cstate="print"/>
                    <a:srcRect l="15656" t="32707" r="20464" b="34766"/>
                    <a:stretch>
                      <a:fillRect/>
                    </a:stretch>
                  </pic:blipFill>
                  <pic:spPr>
                    <a:xfrm>
                      <a:off x="0" y="0"/>
                      <a:ext cx="1833880" cy="1306195"/>
                    </a:xfrm>
                    <a:prstGeom prst="rect">
                      <a:avLst/>
                    </a:prstGeom>
                  </pic:spPr>
                </pic:pic>
              </a:graphicData>
            </a:graphic>
          </wp:anchor>
        </w:drawing>
      </w:r>
    </w:p>
    <w:p w:rsidR="00A666A4" w:rsidRDefault="00262974" w:rsidP="00613A3F">
      <w:pPr>
        <w:pStyle w:val="ExercisesHUB"/>
        <w:tabs>
          <w:tab w:val="left" w:pos="-336"/>
          <w:tab w:val="left" w:pos="2127"/>
          <w:tab w:val="left" w:pos="4480"/>
        </w:tabs>
        <w:spacing w:line="320" w:lineRule="exact"/>
        <w:ind w:left="-590" w:right="1805" w:firstLine="0"/>
        <w:rPr>
          <w:rFonts w:ascii="Arial" w:hAnsi="Arial" w:cs="Arial"/>
        </w:rPr>
      </w:pPr>
      <w:r>
        <w:rPr>
          <w:rFonts w:ascii="Arial" w:hAnsi="Arial" w:cs="Arial"/>
          <w:noProof/>
          <w:lang w:val="el-GR"/>
        </w:rPr>
        <w:pict>
          <v:rect id="_x0000_s1792" style="position:absolute;left:0;text-align:left;margin-left:123.9pt;margin-top:1.45pt;width:342.9pt;height:35.2pt;z-index:251801600" filled="f" stroked="f">
            <v:textbox>
              <w:txbxContent>
                <w:p w:rsidR="002C6C11" w:rsidRPr="002C6C11" w:rsidRDefault="002C6C11" w:rsidP="002C6C11">
                  <w:pPr>
                    <w:pStyle w:val="ExercisesHUB"/>
                    <w:rPr>
                      <w:rFonts w:ascii="Arial" w:hAnsi="Arial" w:cs="Arial"/>
                    </w:rPr>
                  </w:pPr>
                  <w:r>
                    <w:rPr>
                      <w:rFonts w:ascii="Arial" w:hAnsi="Arial" w:cs="Arial"/>
                    </w:rPr>
                    <w:t>2</w:t>
                  </w:r>
                  <w:r w:rsidRPr="002C6C11">
                    <w:rPr>
                      <w:rFonts w:ascii="Arial" w:hAnsi="Arial" w:cs="Arial"/>
                    </w:rPr>
                    <w:t>.</w:t>
                  </w:r>
                  <w:r w:rsidRPr="00D574CA">
                    <w:rPr>
                      <w:rFonts w:ascii="Arial" w:hAnsi="Arial" w:cs="Arial"/>
                    </w:rPr>
                    <w:t xml:space="preserve"> </w:t>
                  </w:r>
                  <w:r w:rsidRPr="00D574CA">
                    <w:rPr>
                      <w:rFonts w:ascii="Arial" w:hAnsi="Arial" w:cs="Arial"/>
                      <w:u w:val="single"/>
                    </w:rPr>
                    <w:t xml:space="preserve">                                                              </w:t>
                  </w:r>
                  <w:r w:rsidRPr="00953B02">
                    <w:rPr>
                      <w:rFonts w:ascii="Arial" w:hAnsi="Arial" w:cs="Arial"/>
                    </w:rPr>
                    <w:t xml:space="preserve"> </w:t>
                  </w:r>
                  <w:r w:rsidRPr="002C6C11">
                    <w:rPr>
                      <w:rFonts w:ascii="Arial" w:hAnsi="Arial" w:cs="Arial"/>
                    </w:rPr>
                    <w:t>of the girls have black hair.</w:t>
                  </w:r>
                </w:p>
                <w:p w:rsidR="002C6C11" w:rsidRPr="002C6C11" w:rsidRDefault="002C6C11" w:rsidP="002C6C11">
                  <w:pPr>
                    <w:pStyle w:val="ExercisesHUB"/>
                    <w:rPr>
                      <w:rFonts w:ascii="Arial" w:hAnsi="Arial" w:cs="Arial"/>
                    </w:rPr>
                  </w:pPr>
                </w:p>
              </w:txbxContent>
            </v:textbox>
          </v:rect>
        </w:pict>
      </w: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F1A5A" w:rsidP="00AF1A5A">
      <w:pPr>
        <w:pStyle w:val="ExercisesHUB"/>
        <w:tabs>
          <w:tab w:val="center" w:pos="3479"/>
        </w:tabs>
        <w:spacing w:line="320" w:lineRule="exact"/>
        <w:ind w:left="-590" w:right="1805" w:firstLine="0"/>
        <w:rPr>
          <w:rFonts w:ascii="Arial" w:hAnsi="Arial" w:cs="Arial"/>
        </w:rPr>
      </w:pPr>
      <w:r>
        <w:rPr>
          <w:rFonts w:ascii="Arial" w:hAnsi="Arial" w:cs="Arial"/>
        </w:rPr>
        <w:tab/>
      </w:r>
    </w:p>
    <w:p w:rsidR="00A666A4" w:rsidRDefault="00262974" w:rsidP="00613A3F">
      <w:pPr>
        <w:pStyle w:val="ExercisesHUB"/>
        <w:tabs>
          <w:tab w:val="left" w:pos="-336"/>
          <w:tab w:val="left" w:pos="2127"/>
          <w:tab w:val="left" w:pos="4480"/>
        </w:tabs>
        <w:spacing w:line="320" w:lineRule="exact"/>
        <w:ind w:left="-590" w:right="1805" w:firstLine="0"/>
        <w:rPr>
          <w:rFonts w:ascii="Arial" w:hAnsi="Arial" w:cs="Arial"/>
        </w:rPr>
      </w:pPr>
      <w:r>
        <w:rPr>
          <w:rFonts w:ascii="Arial" w:hAnsi="Arial" w:cs="Arial"/>
          <w:noProof/>
          <w:lang w:val="el-GR"/>
        </w:rPr>
        <w:pict>
          <v:rect id="_x0000_s1793" style="position:absolute;left:0;text-align:left;margin-left:123.9pt;margin-top:13.35pt;width:342.9pt;height:35.2pt;z-index:251802624" filled="f" stroked="f">
            <v:textbox>
              <w:txbxContent>
                <w:p w:rsidR="002C6C11" w:rsidRPr="002C6C11" w:rsidRDefault="002C6C11" w:rsidP="002C6C11">
                  <w:pPr>
                    <w:pStyle w:val="ExercisesHUB"/>
                    <w:rPr>
                      <w:rFonts w:ascii="Arial" w:hAnsi="Arial" w:cs="Arial"/>
                    </w:rPr>
                  </w:pPr>
                  <w:r>
                    <w:rPr>
                      <w:rFonts w:ascii="Arial" w:hAnsi="Arial" w:cs="Arial"/>
                    </w:rPr>
                    <w:t>3</w:t>
                  </w:r>
                  <w:r w:rsidRPr="002C6C11">
                    <w:rPr>
                      <w:rFonts w:ascii="Arial" w:hAnsi="Arial" w:cs="Arial"/>
                    </w:rPr>
                    <w:t>.</w:t>
                  </w:r>
                  <w:r w:rsidRPr="00D574CA">
                    <w:rPr>
                      <w:rFonts w:ascii="Arial" w:hAnsi="Arial" w:cs="Arial"/>
                    </w:rPr>
                    <w:t xml:space="preserve"> </w:t>
                  </w:r>
                  <w:r w:rsidRPr="00D574CA">
                    <w:rPr>
                      <w:rFonts w:ascii="Arial" w:hAnsi="Arial" w:cs="Arial"/>
                      <w:u w:val="single"/>
                    </w:rPr>
                    <w:t xml:space="preserve">                                                              </w:t>
                  </w:r>
                  <w:r w:rsidRPr="00953B02">
                    <w:rPr>
                      <w:rFonts w:ascii="Arial" w:hAnsi="Arial" w:cs="Arial"/>
                      <w:i/>
                    </w:rPr>
                    <w:t xml:space="preserve"> </w:t>
                  </w:r>
                  <w:r w:rsidRPr="002C6C11">
                    <w:rPr>
                      <w:rFonts w:ascii="Arial" w:hAnsi="Arial" w:cs="Arial"/>
                    </w:rPr>
                    <w:t>of the women have children.</w:t>
                  </w:r>
                </w:p>
                <w:p w:rsidR="002C6C11" w:rsidRPr="002C6C11" w:rsidRDefault="002C6C11" w:rsidP="002C6C11">
                  <w:pPr>
                    <w:pStyle w:val="ExercisesHUB"/>
                    <w:rPr>
                      <w:rFonts w:ascii="Arial" w:hAnsi="Arial" w:cs="Arial"/>
                    </w:rPr>
                  </w:pPr>
                </w:p>
              </w:txbxContent>
            </v:textbox>
          </v:rect>
        </w:pict>
      </w: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A666A4" w:rsidRDefault="00262974" w:rsidP="00613A3F">
      <w:pPr>
        <w:pStyle w:val="ExercisesHUB"/>
        <w:tabs>
          <w:tab w:val="left" w:pos="-336"/>
          <w:tab w:val="left" w:pos="2127"/>
          <w:tab w:val="left" w:pos="4480"/>
        </w:tabs>
        <w:spacing w:line="320" w:lineRule="exact"/>
        <w:ind w:left="-590" w:right="1805" w:firstLine="0"/>
        <w:rPr>
          <w:rFonts w:ascii="Arial" w:hAnsi="Arial" w:cs="Arial"/>
        </w:rPr>
      </w:pPr>
      <w:r>
        <w:rPr>
          <w:rFonts w:ascii="Arial" w:hAnsi="Arial" w:cs="Arial"/>
          <w:noProof/>
          <w:lang w:val="el-GR"/>
        </w:rPr>
        <w:pict>
          <v:rect id="_x0000_s1794" style="position:absolute;left:0;text-align:left;margin-left:124.3pt;margin-top:6.25pt;width:342.9pt;height:56.4pt;z-index:251803648" filled="f" stroked="f">
            <v:textbox>
              <w:txbxContent>
                <w:p w:rsidR="00C27F62" w:rsidRPr="00C27F62" w:rsidRDefault="002C6C11" w:rsidP="00C27F62">
                  <w:pPr>
                    <w:pStyle w:val="ExercisesHUB"/>
                    <w:rPr>
                      <w:rFonts w:ascii="Arial" w:hAnsi="Arial" w:cs="Arial"/>
                    </w:rPr>
                  </w:pPr>
                  <w:r>
                    <w:rPr>
                      <w:rFonts w:ascii="Arial" w:hAnsi="Arial" w:cs="Arial"/>
                    </w:rPr>
                    <w:t>4</w:t>
                  </w:r>
                  <w:r w:rsidRPr="002C6C11">
                    <w:rPr>
                      <w:rFonts w:ascii="Arial" w:hAnsi="Arial" w:cs="Arial"/>
                    </w:rPr>
                    <w:t>.</w:t>
                  </w:r>
                  <w:r w:rsidRPr="00D574CA">
                    <w:rPr>
                      <w:rFonts w:ascii="Arial" w:hAnsi="Arial" w:cs="Arial"/>
                    </w:rPr>
                    <w:t xml:space="preserve"> </w:t>
                  </w:r>
                  <w:r w:rsidRPr="00D574CA">
                    <w:rPr>
                      <w:rFonts w:ascii="Arial" w:hAnsi="Arial" w:cs="Arial"/>
                      <w:u w:val="single"/>
                    </w:rPr>
                    <w:t xml:space="preserve">                                                              </w:t>
                  </w:r>
                  <w:r w:rsidRPr="00953B02">
                    <w:rPr>
                      <w:rFonts w:ascii="Arial" w:hAnsi="Arial" w:cs="Arial"/>
                    </w:rPr>
                    <w:t xml:space="preserve"> </w:t>
                  </w:r>
                  <w:r w:rsidR="00C27F62" w:rsidRPr="00C27F62">
                    <w:rPr>
                      <w:rFonts w:ascii="Arial" w:hAnsi="Arial" w:cs="Arial"/>
                    </w:rPr>
                    <w:t>of the boys have bought anything.</w:t>
                  </w:r>
                </w:p>
                <w:p w:rsidR="002C6C11" w:rsidRPr="002C6C11" w:rsidRDefault="002C6C11" w:rsidP="002C6C11">
                  <w:pPr>
                    <w:pStyle w:val="ExercisesHUB"/>
                    <w:rPr>
                      <w:rFonts w:ascii="Arial" w:hAnsi="Arial" w:cs="Arial"/>
                    </w:rPr>
                  </w:pPr>
                </w:p>
              </w:txbxContent>
            </v:textbox>
          </v:rect>
        </w:pict>
      </w:r>
    </w:p>
    <w:p w:rsidR="00A666A4" w:rsidRDefault="00A666A4" w:rsidP="00613A3F">
      <w:pPr>
        <w:pStyle w:val="ExercisesHUB"/>
        <w:tabs>
          <w:tab w:val="left" w:pos="-336"/>
          <w:tab w:val="left" w:pos="2127"/>
          <w:tab w:val="left" w:pos="4480"/>
        </w:tabs>
        <w:spacing w:line="320" w:lineRule="exact"/>
        <w:ind w:left="-590" w:right="1805" w:firstLine="0"/>
        <w:rPr>
          <w:rFonts w:ascii="Arial" w:hAnsi="Arial" w:cs="Arial"/>
        </w:rPr>
      </w:pPr>
    </w:p>
    <w:p w:rsidR="009B0759" w:rsidRDefault="009B0759"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757606" w:rsidRDefault="00757606"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262974"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r>
        <w:rPr>
          <w:rFonts w:ascii="Arial" w:hAnsi="Arial" w:cs="Arial"/>
          <w:b/>
          <w:noProof/>
          <w:color w:val="000000"/>
          <w:spacing w:val="4"/>
          <w:sz w:val="20"/>
          <w:szCs w:val="20"/>
          <w:lang w:val="el-GR" w:eastAsia="el-GR"/>
        </w:rPr>
        <w:pict>
          <v:rect id="_x0000_s1795" style="position:absolute;margin-left:124.95pt;margin-top:6.05pt;width:342.9pt;height:35.2pt;z-index:251804672" filled="f" stroked="f">
            <v:textbox>
              <w:txbxContent>
                <w:p w:rsidR="00C27F62" w:rsidRPr="00C27F62" w:rsidRDefault="002C6C11" w:rsidP="00C27F62">
                  <w:pPr>
                    <w:pStyle w:val="ExercisesHUB"/>
                    <w:rPr>
                      <w:rFonts w:ascii="Arial" w:hAnsi="Arial" w:cs="Arial"/>
                    </w:rPr>
                  </w:pPr>
                  <w:r>
                    <w:rPr>
                      <w:rFonts w:ascii="Arial" w:hAnsi="Arial" w:cs="Arial"/>
                    </w:rPr>
                    <w:t>5</w:t>
                  </w:r>
                  <w:r w:rsidRPr="002C6C11">
                    <w:rPr>
                      <w:rFonts w:ascii="Arial" w:hAnsi="Arial" w:cs="Arial"/>
                    </w:rPr>
                    <w:t>.</w:t>
                  </w:r>
                  <w:r w:rsidRPr="00D574CA">
                    <w:rPr>
                      <w:rFonts w:ascii="Arial" w:hAnsi="Arial" w:cs="Arial"/>
                    </w:rPr>
                    <w:t xml:space="preserve"> </w:t>
                  </w:r>
                  <w:r w:rsidRPr="00D574CA">
                    <w:rPr>
                      <w:rFonts w:ascii="Arial" w:hAnsi="Arial" w:cs="Arial"/>
                      <w:u w:val="single"/>
                    </w:rPr>
                    <w:t xml:space="preserve">                                                              </w:t>
                  </w:r>
                  <w:r w:rsidRPr="002C6C11">
                    <w:rPr>
                      <w:rFonts w:ascii="Arial" w:hAnsi="Arial" w:cs="Arial"/>
                      <w:u w:val="single"/>
                    </w:rPr>
                    <w:t xml:space="preserve"> </w:t>
                  </w:r>
                  <w:r w:rsidR="00953B02" w:rsidRPr="00953B02">
                    <w:rPr>
                      <w:rFonts w:ascii="Arial" w:hAnsi="Arial" w:cs="Arial"/>
                    </w:rPr>
                    <w:t xml:space="preserve"> </w:t>
                  </w:r>
                  <w:r w:rsidR="00C27F62" w:rsidRPr="00C27F62">
                    <w:rPr>
                      <w:rFonts w:ascii="Arial" w:hAnsi="Arial" w:cs="Arial"/>
                    </w:rPr>
                    <w:t>of the girls are laughing.</w:t>
                  </w:r>
                </w:p>
                <w:p w:rsidR="002C6C11" w:rsidRPr="002C6C11" w:rsidRDefault="002C6C11" w:rsidP="002C6C11">
                  <w:pPr>
                    <w:pStyle w:val="ExercisesHUB"/>
                    <w:rPr>
                      <w:rFonts w:ascii="Arial" w:hAnsi="Arial" w:cs="Arial"/>
                    </w:rPr>
                  </w:pPr>
                </w:p>
              </w:txbxContent>
            </v:textbox>
          </v:rect>
        </w:pict>
      </w: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262974"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r>
        <w:rPr>
          <w:rFonts w:ascii="Arial" w:hAnsi="Arial" w:cs="Arial"/>
          <w:b/>
          <w:noProof/>
          <w:sz w:val="22"/>
          <w:szCs w:val="22"/>
          <w:lang w:val="el-GR"/>
        </w:rPr>
        <w:pict>
          <v:group id="_x0000_s1796" style="position:absolute;margin-left:335.4pt;margin-top:10.5pt;width:79.2pt;height:21.35pt;z-index:251805696;mso-wrap-distance-left:0;mso-wrap-distance-right:0" coordorigin="6859,73" coordsize="1584,427">
            <o:lock v:ext="edit" text="t"/>
            <v:rect id="_x0000_s1797" style="position:absolute;left:7599;top:75;width:425;height:425;v-text-anchor:middle" fillcolor="#ddd" strokeweight=".18mm">
              <v:fill color2="#222"/>
            </v:rect>
            <v:shape id="_x0000_s1798" type="#_x0000_t202" style="position:absolute;left:8018;top:73;width:425;height:425;v-text-anchor:middle" fillcolor="#ddd" strokeweight=".18mm">
              <v:fill color2="#222"/>
              <v:textbox style="mso-next-textbox:#_x0000_s1798;mso-rotate-with-shape:t" inset="0,,0">
                <w:txbxContent>
                  <w:p w:rsidR="00C27F62" w:rsidRPr="00C27F62" w:rsidRDefault="00C27F62" w:rsidP="00C27F62">
                    <w:pPr>
                      <w:ind w:right="-21"/>
                      <w:jc w:val="center"/>
                      <w:rPr>
                        <w:rFonts w:ascii="Arial" w:hAnsi="Arial" w:cs="Arial"/>
                        <w:b/>
                        <w:sz w:val="22"/>
                        <w:lang w:val="el-GR"/>
                      </w:rPr>
                    </w:pPr>
                    <w:r>
                      <w:rPr>
                        <w:rFonts w:ascii="Arial" w:hAnsi="Arial" w:cs="Arial"/>
                        <w:b/>
                        <w:sz w:val="22"/>
                        <w:lang w:val="el-GR"/>
                      </w:rPr>
                      <w:t>5</w:t>
                    </w:r>
                  </w:p>
                </w:txbxContent>
              </v:textbox>
            </v:shape>
            <v:shape id="_x0000_s1799" type="#_x0000_t202" style="position:absolute;left:6859;top:73;width:740;height:425;v-text-anchor:middle" filled="f" strokeweight=".18mm">
              <v:textbox style="mso-next-textbox:#_x0000_s1799;mso-rotate-with-shape:t" inset="0,,0">
                <w:txbxContent>
                  <w:p w:rsidR="00C27F62" w:rsidRPr="005E6EC3" w:rsidRDefault="00C27F62" w:rsidP="00C27F62">
                    <w:pPr>
                      <w:jc w:val="center"/>
                      <w:rPr>
                        <w:rFonts w:ascii="Arial" w:hAnsi="Arial" w:cs="Arial"/>
                        <w:color w:val="000000"/>
                        <w:sz w:val="20"/>
                        <w:lang w:val="en-US"/>
                      </w:rPr>
                    </w:pPr>
                    <w:r>
                      <w:rPr>
                        <w:rFonts w:ascii="Arial" w:hAnsi="Arial" w:cs="Arial"/>
                        <w:color w:val="000000"/>
                        <w:sz w:val="20"/>
                      </w:rPr>
                      <w:t>score</w:t>
                    </w:r>
                  </w:p>
                </w:txbxContent>
              </v:textbox>
            </v:shape>
          </v:group>
        </w:pict>
      </w: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AF1A5A" w:rsidRDefault="00AF1A5A" w:rsidP="009B0759">
      <w:pPr>
        <w:tabs>
          <w:tab w:val="left" w:pos="240"/>
        </w:tabs>
        <w:suppressAutoHyphens w:val="0"/>
        <w:autoSpaceDE w:val="0"/>
        <w:autoSpaceDN w:val="0"/>
        <w:adjustRightInd w:val="0"/>
        <w:spacing w:line="288" w:lineRule="auto"/>
        <w:textAlignment w:val="center"/>
        <w:rPr>
          <w:rFonts w:ascii="Arial" w:hAnsi="Arial" w:cs="Arial"/>
          <w:b/>
          <w:color w:val="000000"/>
          <w:spacing w:val="4"/>
          <w:sz w:val="20"/>
          <w:szCs w:val="20"/>
          <w:lang w:eastAsia="el-GR"/>
        </w:rPr>
      </w:pPr>
    </w:p>
    <w:p w:rsidR="007B017F" w:rsidRPr="007B017F" w:rsidRDefault="007B017F" w:rsidP="004A1707">
      <w:pPr>
        <w:pStyle w:val="RUBRICSHUB"/>
        <w:tabs>
          <w:tab w:val="clear" w:pos="260"/>
        </w:tabs>
        <w:spacing w:line="360" w:lineRule="auto"/>
        <w:ind w:left="-238" w:hanging="350"/>
        <w:rPr>
          <w:rFonts w:ascii="Arial" w:hAnsi="Arial" w:cs="Arial"/>
          <w:b/>
          <w:sz w:val="22"/>
          <w:szCs w:val="22"/>
        </w:rPr>
      </w:pPr>
      <w:r w:rsidRPr="007B017F">
        <w:rPr>
          <w:rFonts w:ascii="Arial" w:hAnsi="Arial" w:cs="Arial"/>
          <w:b/>
          <w:sz w:val="22"/>
          <w:szCs w:val="22"/>
        </w:rPr>
        <w:t>F.</w:t>
      </w:r>
      <w:r w:rsidRPr="007B017F">
        <w:rPr>
          <w:rFonts w:ascii="Arial" w:hAnsi="Arial" w:cs="Arial"/>
          <w:b/>
          <w:sz w:val="22"/>
          <w:szCs w:val="22"/>
        </w:rPr>
        <w:tab/>
        <w:t xml:space="preserve">Circle the correct </w:t>
      </w:r>
      <w:r w:rsidRPr="007B017F">
        <w:rPr>
          <w:rFonts w:ascii="Arial" w:hAnsi="Arial" w:cs="Arial"/>
          <w:b/>
          <w:i/>
          <w:iCs/>
          <w:sz w:val="22"/>
          <w:szCs w:val="22"/>
        </w:rPr>
        <w:t>tag question</w:t>
      </w:r>
      <w:r w:rsidRPr="007B017F">
        <w:rPr>
          <w:rFonts w:ascii="Arial" w:hAnsi="Arial" w:cs="Arial"/>
          <w:b/>
          <w:sz w:val="22"/>
          <w:szCs w:val="22"/>
        </w:rPr>
        <w:t>.</w:t>
      </w:r>
    </w:p>
    <w:p w:rsidR="004A1707" w:rsidRPr="004A1707" w:rsidRDefault="004A1707" w:rsidP="004A1707">
      <w:pPr>
        <w:pStyle w:val="ExercisesHUB"/>
        <w:spacing w:line="360" w:lineRule="auto"/>
        <w:ind w:left="-238" w:hanging="350"/>
        <w:rPr>
          <w:rFonts w:ascii="Arial" w:hAnsi="Arial" w:cs="Arial"/>
        </w:rPr>
      </w:pPr>
      <w:r w:rsidRPr="004A1707">
        <w:rPr>
          <w:rFonts w:ascii="Arial" w:hAnsi="Arial" w:cs="Arial"/>
        </w:rPr>
        <w:t>1.</w:t>
      </w:r>
      <w:r w:rsidRPr="004A1707">
        <w:rPr>
          <w:rFonts w:ascii="Arial" w:hAnsi="Arial" w:cs="Arial"/>
        </w:rPr>
        <w:tab/>
        <w:t xml:space="preserve">The weather is wonderful, </w:t>
      </w:r>
      <w:r w:rsidRPr="004A1707">
        <w:rPr>
          <w:rFonts w:ascii="Arial" w:hAnsi="Arial" w:cs="Arial"/>
          <w:b/>
        </w:rPr>
        <w:t xml:space="preserve">isn’t it / is </w:t>
      </w:r>
      <w:proofErr w:type="gramStart"/>
      <w:r w:rsidRPr="004A1707">
        <w:rPr>
          <w:rFonts w:ascii="Arial" w:hAnsi="Arial" w:cs="Arial"/>
          <w:b/>
        </w:rPr>
        <w:t>it</w:t>
      </w:r>
      <w:r w:rsidRPr="004A1707">
        <w:rPr>
          <w:rFonts w:ascii="Arial" w:hAnsi="Arial" w:cs="Arial"/>
        </w:rPr>
        <w:t xml:space="preserve"> ?</w:t>
      </w:r>
      <w:proofErr w:type="gramEnd"/>
      <w:r w:rsidRPr="004A1707">
        <w:rPr>
          <w:rFonts w:ascii="Arial" w:hAnsi="Arial" w:cs="Arial"/>
        </w:rPr>
        <w:t xml:space="preserve">  </w:t>
      </w:r>
    </w:p>
    <w:p w:rsidR="004A1707" w:rsidRPr="004A1707" w:rsidRDefault="004A1707" w:rsidP="004A1707">
      <w:pPr>
        <w:pStyle w:val="ExercisesHUB"/>
        <w:spacing w:line="360" w:lineRule="auto"/>
        <w:ind w:left="-238" w:hanging="350"/>
        <w:rPr>
          <w:rFonts w:ascii="Arial" w:hAnsi="Arial" w:cs="Arial"/>
        </w:rPr>
      </w:pPr>
      <w:r w:rsidRPr="004A1707">
        <w:rPr>
          <w:rFonts w:ascii="Arial" w:hAnsi="Arial" w:cs="Arial"/>
        </w:rPr>
        <w:t>2.</w:t>
      </w:r>
      <w:r w:rsidRPr="004A1707">
        <w:rPr>
          <w:rFonts w:ascii="Arial" w:hAnsi="Arial" w:cs="Arial"/>
        </w:rPr>
        <w:tab/>
        <w:t xml:space="preserve">Mark was at Mary’s birthday party on Saturday, </w:t>
      </w:r>
      <w:r w:rsidRPr="004A1707">
        <w:rPr>
          <w:rFonts w:ascii="Arial" w:hAnsi="Arial" w:cs="Arial"/>
          <w:b/>
        </w:rPr>
        <w:t xml:space="preserve">was he / wasn’t </w:t>
      </w:r>
      <w:proofErr w:type="gramStart"/>
      <w:r w:rsidRPr="004A1707">
        <w:rPr>
          <w:rFonts w:ascii="Arial" w:hAnsi="Arial" w:cs="Arial"/>
          <w:b/>
        </w:rPr>
        <w:t>he</w:t>
      </w:r>
      <w:r w:rsidRPr="004A1707">
        <w:rPr>
          <w:rFonts w:ascii="Arial" w:hAnsi="Arial" w:cs="Arial"/>
        </w:rPr>
        <w:t xml:space="preserve"> ?</w:t>
      </w:r>
      <w:proofErr w:type="gramEnd"/>
      <w:r w:rsidRPr="004A1707">
        <w:rPr>
          <w:rFonts w:ascii="Arial" w:hAnsi="Arial" w:cs="Arial"/>
        </w:rPr>
        <w:t xml:space="preserve"> </w:t>
      </w:r>
    </w:p>
    <w:p w:rsidR="004A1707" w:rsidRPr="004A1707" w:rsidRDefault="004A1707" w:rsidP="004A1707">
      <w:pPr>
        <w:pStyle w:val="ExercisesHUB"/>
        <w:spacing w:line="360" w:lineRule="auto"/>
        <w:ind w:left="-238" w:hanging="350"/>
        <w:rPr>
          <w:rFonts w:ascii="Arial" w:hAnsi="Arial" w:cs="Arial"/>
        </w:rPr>
      </w:pPr>
      <w:r w:rsidRPr="004A1707">
        <w:rPr>
          <w:rFonts w:ascii="Arial" w:hAnsi="Arial" w:cs="Arial"/>
        </w:rPr>
        <w:t>3.</w:t>
      </w:r>
      <w:r w:rsidRPr="004A1707">
        <w:rPr>
          <w:rFonts w:ascii="Arial" w:hAnsi="Arial" w:cs="Arial"/>
        </w:rPr>
        <w:tab/>
        <w:t xml:space="preserve">Helen can’t play the guitar, </w:t>
      </w:r>
      <w:r w:rsidRPr="004A1707">
        <w:rPr>
          <w:rFonts w:ascii="Arial" w:hAnsi="Arial" w:cs="Arial"/>
          <w:b/>
        </w:rPr>
        <w:t>can she / can Helen</w:t>
      </w:r>
      <w:r w:rsidRPr="004A1707">
        <w:rPr>
          <w:rFonts w:ascii="Arial" w:hAnsi="Arial" w:cs="Arial"/>
        </w:rPr>
        <w:t xml:space="preserve">?  </w:t>
      </w:r>
    </w:p>
    <w:p w:rsidR="004A1707" w:rsidRDefault="00262974" w:rsidP="004A1707">
      <w:pPr>
        <w:pStyle w:val="ExercisesHUB"/>
        <w:spacing w:line="360" w:lineRule="auto"/>
        <w:ind w:left="-238" w:hanging="350"/>
        <w:rPr>
          <w:rFonts w:ascii="Arial" w:hAnsi="Arial" w:cs="Arial"/>
        </w:rPr>
      </w:pPr>
      <w:r>
        <w:rPr>
          <w:rFonts w:ascii="Arial" w:hAnsi="Arial" w:cs="Arial"/>
          <w:b/>
          <w:noProof/>
          <w:sz w:val="22"/>
          <w:szCs w:val="22"/>
          <w:lang w:val="el-GR"/>
        </w:rPr>
        <w:pict>
          <v:group id="_x0000_s1800" style="position:absolute;left:0;text-align:left;margin-left:335.4pt;margin-top:16.25pt;width:79.2pt;height:21.35pt;z-index:251806720;mso-wrap-distance-left:0;mso-wrap-distance-right:0" coordorigin="6859,73" coordsize="1584,427">
            <o:lock v:ext="edit" text="t"/>
            <v:rect id="_x0000_s1801" style="position:absolute;left:7599;top:75;width:425;height:425;v-text-anchor:middle" fillcolor="#ddd" strokeweight=".18mm">
              <v:fill color2="#222"/>
            </v:rect>
            <v:shape id="_x0000_s1802" type="#_x0000_t202" style="position:absolute;left:8018;top:73;width:425;height:425;v-text-anchor:middle" fillcolor="#ddd" strokeweight=".18mm">
              <v:fill color2="#222"/>
              <v:textbox style="mso-next-textbox:#_x0000_s1802;mso-rotate-with-shape:t" inset="0,,0">
                <w:txbxContent>
                  <w:p w:rsidR="004A1707" w:rsidRPr="00C27F62" w:rsidRDefault="004A1707" w:rsidP="004A1707">
                    <w:pPr>
                      <w:ind w:right="-21"/>
                      <w:jc w:val="center"/>
                      <w:rPr>
                        <w:rFonts w:ascii="Arial" w:hAnsi="Arial" w:cs="Arial"/>
                        <w:b/>
                        <w:sz w:val="22"/>
                        <w:lang w:val="el-GR"/>
                      </w:rPr>
                    </w:pPr>
                    <w:r>
                      <w:rPr>
                        <w:rFonts w:ascii="Arial" w:hAnsi="Arial" w:cs="Arial"/>
                        <w:b/>
                        <w:sz w:val="22"/>
                        <w:lang w:val="el-GR"/>
                      </w:rPr>
                      <w:t>5</w:t>
                    </w:r>
                  </w:p>
                </w:txbxContent>
              </v:textbox>
            </v:shape>
            <v:shape id="_x0000_s1803" type="#_x0000_t202" style="position:absolute;left:6859;top:73;width:740;height:425;v-text-anchor:middle" filled="f" strokeweight=".18mm">
              <v:textbox style="mso-next-textbox:#_x0000_s1803;mso-rotate-with-shape:t" inset="0,,0">
                <w:txbxContent>
                  <w:p w:rsidR="004A1707" w:rsidRPr="005E6EC3" w:rsidRDefault="004A1707" w:rsidP="004A1707">
                    <w:pPr>
                      <w:jc w:val="center"/>
                      <w:rPr>
                        <w:rFonts w:ascii="Arial" w:hAnsi="Arial" w:cs="Arial"/>
                        <w:color w:val="000000"/>
                        <w:sz w:val="20"/>
                        <w:lang w:val="en-US"/>
                      </w:rPr>
                    </w:pPr>
                    <w:r>
                      <w:rPr>
                        <w:rFonts w:ascii="Arial" w:hAnsi="Arial" w:cs="Arial"/>
                        <w:color w:val="000000"/>
                        <w:sz w:val="20"/>
                      </w:rPr>
                      <w:t>score</w:t>
                    </w:r>
                  </w:p>
                </w:txbxContent>
              </v:textbox>
            </v:shape>
          </v:group>
        </w:pict>
      </w:r>
      <w:r w:rsidR="004A1707" w:rsidRPr="004A1707">
        <w:rPr>
          <w:rFonts w:ascii="Arial" w:hAnsi="Arial" w:cs="Arial"/>
        </w:rPr>
        <w:t>4.</w:t>
      </w:r>
      <w:r w:rsidR="004A1707" w:rsidRPr="004A1707">
        <w:rPr>
          <w:rFonts w:ascii="Arial" w:hAnsi="Arial" w:cs="Arial"/>
        </w:rPr>
        <w:tab/>
        <w:t xml:space="preserve">You haven’t seen my sunglasses anywhere, </w:t>
      </w:r>
      <w:r w:rsidR="004A1707" w:rsidRPr="004A1707">
        <w:rPr>
          <w:rFonts w:ascii="Arial" w:hAnsi="Arial" w:cs="Arial"/>
          <w:b/>
        </w:rPr>
        <w:t xml:space="preserve">did you / have </w:t>
      </w:r>
      <w:proofErr w:type="gramStart"/>
      <w:r w:rsidR="004A1707" w:rsidRPr="004A1707">
        <w:rPr>
          <w:rFonts w:ascii="Arial" w:hAnsi="Arial" w:cs="Arial"/>
          <w:b/>
        </w:rPr>
        <w:t>you</w:t>
      </w:r>
      <w:r w:rsidR="004A1707" w:rsidRPr="004A1707">
        <w:rPr>
          <w:rFonts w:ascii="Arial" w:hAnsi="Arial" w:cs="Arial"/>
        </w:rPr>
        <w:t xml:space="preserve"> ?</w:t>
      </w:r>
      <w:proofErr w:type="gramEnd"/>
    </w:p>
    <w:p w:rsidR="00C27F62" w:rsidRPr="004A1707" w:rsidRDefault="004A1707" w:rsidP="004A1707">
      <w:pPr>
        <w:pStyle w:val="ExercisesHUB"/>
        <w:spacing w:line="360" w:lineRule="auto"/>
        <w:ind w:left="-238" w:hanging="350"/>
        <w:rPr>
          <w:rFonts w:ascii="Arial" w:hAnsi="Arial" w:cs="Arial"/>
          <w:b/>
          <w:bCs/>
          <w:spacing w:val="4"/>
        </w:rPr>
      </w:pPr>
      <w:r w:rsidRPr="004A1707">
        <w:rPr>
          <w:rFonts w:ascii="Arial" w:hAnsi="Arial" w:cs="Arial"/>
        </w:rPr>
        <w:t>5.</w:t>
      </w:r>
      <w:r w:rsidRPr="004A1707">
        <w:rPr>
          <w:rFonts w:ascii="Arial" w:hAnsi="Arial" w:cs="Arial"/>
        </w:rPr>
        <w:tab/>
        <w:t xml:space="preserve">David bought a new bicycle yesterday, </w:t>
      </w:r>
      <w:r w:rsidRPr="004A1707">
        <w:rPr>
          <w:rFonts w:ascii="Arial" w:hAnsi="Arial" w:cs="Arial"/>
          <w:b/>
        </w:rPr>
        <w:t xml:space="preserve">wasn’t he / didn’t </w:t>
      </w:r>
      <w:proofErr w:type="gramStart"/>
      <w:r w:rsidRPr="004A1707">
        <w:rPr>
          <w:rFonts w:ascii="Arial" w:hAnsi="Arial" w:cs="Arial"/>
          <w:b/>
        </w:rPr>
        <w:t>he</w:t>
      </w:r>
      <w:r w:rsidRPr="004A1707">
        <w:rPr>
          <w:rFonts w:ascii="Arial" w:hAnsi="Arial" w:cs="Arial"/>
        </w:rPr>
        <w:t xml:space="preserve"> ?</w:t>
      </w:r>
      <w:proofErr w:type="gramEnd"/>
    </w:p>
    <w:p w:rsidR="004A1707" w:rsidRPr="004A1707" w:rsidRDefault="004A1707" w:rsidP="0043012C">
      <w:pPr>
        <w:pStyle w:val="RUBRICSHUB"/>
        <w:tabs>
          <w:tab w:val="clear" w:pos="260"/>
          <w:tab w:val="left" w:pos="-224"/>
        </w:tabs>
        <w:spacing w:line="360" w:lineRule="auto"/>
        <w:ind w:left="227" w:hanging="815"/>
        <w:rPr>
          <w:rFonts w:ascii="Arial" w:hAnsi="Arial" w:cs="Arial"/>
          <w:b/>
          <w:sz w:val="22"/>
          <w:szCs w:val="22"/>
        </w:rPr>
      </w:pPr>
      <w:r w:rsidRPr="004A1707">
        <w:rPr>
          <w:rFonts w:ascii="Arial" w:hAnsi="Arial" w:cs="Arial"/>
          <w:b/>
          <w:sz w:val="22"/>
          <w:szCs w:val="22"/>
        </w:rPr>
        <w:lastRenderedPageBreak/>
        <w:t>G.</w:t>
      </w:r>
      <w:r w:rsidRPr="004A1707">
        <w:rPr>
          <w:rFonts w:ascii="Arial" w:hAnsi="Arial" w:cs="Arial"/>
          <w:b/>
          <w:sz w:val="22"/>
          <w:szCs w:val="22"/>
        </w:rPr>
        <w:tab/>
        <w:t>Circle the correct words.</w:t>
      </w:r>
    </w:p>
    <w:p w:rsidR="0043012C" w:rsidRPr="0043012C" w:rsidRDefault="0043012C" w:rsidP="0043012C">
      <w:pPr>
        <w:pStyle w:val="ExercisesHUB"/>
        <w:spacing w:line="360" w:lineRule="auto"/>
        <w:ind w:left="-196" w:hanging="392"/>
        <w:rPr>
          <w:rFonts w:ascii="Arial" w:hAnsi="Arial" w:cs="Arial"/>
        </w:rPr>
      </w:pPr>
      <w:r w:rsidRPr="0043012C">
        <w:rPr>
          <w:rFonts w:ascii="Arial" w:hAnsi="Arial" w:cs="Arial"/>
        </w:rPr>
        <w:t>1.</w:t>
      </w:r>
      <w:r w:rsidRPr="0043012C">
        <w:rPr>
          <w:rFonts w:ascii="Arial" w:hAnsi="Arial" w:cs="Arial"/>
        </w:rPr>
        <w:tab/>
        <w:t xml:space="preserve">In my spare </w:t>
      </w:r>
      <w:proofErr w:type="gramStart"/>
      <w:r w:rsidRPr="0043012C">
        <w:rPr>
          <w:rFonts w:ascii="Arial" w:hAnsi="Arial" w:cs="Arial"/>
        </w:rPr>
        <w:t>time</w:t>
      </w:r>
      <w:proofErr w:type="gramEnd"/>
      <w:r w:rsidRPr="0043012C">
        <w:rPr>
          <w:rFonts w:ascii="Arial" w:hAnsi="Arial" w:cs="Arial"/>
        </w:rPr>
        <w:t xml:space="preserve"> I like </w:t>
      </w:r>
      <w:r w:rsidRPr="0043012C">
        <w:rPr>
          <w:rFonts w:ascii="Arial" w:hAnsi="Arial" w:cs="Arial"/>
          <w:b/>
        </w:rPr>
        <w:t>read / reading</w:t>
      </w:r>
      <w:r w:rsidRPr="0043012C">
        <w:rPr>
          <w:rFonts w:ascii="Arial" w:hAnsi="Arial" w:cs="Arial"/>
        </w:rPr>
        <w:t xml:space="preserve"> but my brother enjoys to </w:t>
      </w:r>
      <w:r w:rsidRPr="0043012C">
        <w:rPr>
          <w:rFonts w:ascii="Arial" w:hAnsi="Arial" w:cs="Arial"/>
          <w:b/>
        </w:rPr>
        <w:t>play / playing</w:t>
      </w:r>
      <w:r w:rsidRPr="0043012C">
        <w:rPr>
          <w:rFonts w:ascii="Arial" w:hAnsi="Arial" w:cs="Arial"/>
        </w:rPr>
        <w:t xml:space="preserve"> computer games.</w:t>
      </w:r>
    </w:p>
    <w:p w:rsidR="0043012C" w:rsidRPr="0043012C" w:rsidRDefault="0043012C" w:rsidP="0043012C">
      <w:pPr>
        <w:pStyle w:val="ExercisesHUB"/>
        <w:spacing w:line="360" w:lineRule="auto"/>
        <w:ind w:left="-196" w:hanging="392"/>
        <w:rPr>
          <w:rFonts w:ascii="Arial" w:hAnsi="Arial" w:cs="Arial"/>
        </w:rPr>
      </w:pPr>
      <w:r w:rsidRPr="0043012C">
        <w:rPr>
          <w:rFonts w:ascii="Arial" w:hAnsi="Arial" w:cs="Arial"/>
        </w:rPr>
        <w:t>2.</w:t>
      </w:r>
      <w:r w:rsidRPr="0043012C">
        <w:rPr>
          <w:rFonts w:ascii="Arial" w:hAnsi="Arial" w:cs="Arial"/>
        </w:rPr>
        <w:tab/>
        <w:t xml:space="preserve">Sally would like to </w:t>
      </w:r>
      <w:proofErr w:type="gramStart"/>
      <w:r w:rsidRPr="0043012C">
        <w:rPr>
          <w:rFonts w:ascii="Arial" w:hAnsi="Arial" w:cs="Arial"/>
          <w:b/>
        </w:rPr>
        <w:t>go / going</w:t>
      </w:r>
      <w:proofErr w:type="gramEnd"/>
      <w:r w:rsidRPr="0043012C">
        <w:rPr>
          <w:rFonts w:ascii="Arial" w:hAnsi="Arial" w:cs="Arial"/>
        </w:rPr>
        <w:t xml:space="preserve"> to college.</w:t>
      </w:r>
    </w:p>
    <w:p w:rsidR="0043012C" w:rsidRPr="0043012C" w:rsidRDefault="0043012C" w:rsidP="0043012C">
      <w:pPr>
        <w:pStyle w:val="ExercisesHUB"/>
        <w:spacing w:line="360" w:lineRule="auto"/>
        <w:ind w:left="-196" w:hanging="392"/>
        <w:rPr>
          <w:rFonts w:ascii="Arial" w:hAnsi="Arial" w:cs="Arial"/>
        </w:rPr>
      </w:pPr>
      <w:r w:rsidRPr="0043012C">
        <w:rPr>
          <w:rFonts w:ascii="Arial" w:hAnsi="Arial" w:cs="Arial"/>
        </w:rPr>
        <w:t>3.</w:t>
      </w:r>
      <w:r w:rsidRPr="0043012C">
        <w:rPr>
          <w:rFonts w:ascii="Arial" w:hAnsi="Arial" w:cs="Arial"/>
        </w:rPr>
        <w:tab/>
        <w:t xml:space="preserve">The children want to go </w:t>
      </w:r>
      <w:r w:rsidRPr="0043012C">
        <w:rPr>
          <w:rFonts w:ascii="Arial" w:hAnsi="Arial" w:cs="Arial"/>
          <w:b/>
        </w:rPr>
        <w:t>camp / camping</w:t>
      </w:r>
      <w:r w:rsidRPr="0043012C">
        <w:rPr>
          <w:rFonts w:ascii="Arial" w:hAnsi="Arial" w:cs="Arial"/>
        </w:rPr>
        <w:t xml:space="preserve"> next weekend, but it may </w:t>
      </w:r>
      <w:r w:rsidRPr="0043012C">
        <w:rPr>
          <w:rFonts w:ascii="Arial" w:hAnsi="Arial" w:cs="Arial"/>
          <w:b/>
        </w:rPr>
        <w:t>rain / to rain</w:t>
      </w:r>
      <w:r w:rsidRPr="0043012C">
        <w:rPr>
          <w:rFonts w:ascii="Arial" w:hAnsi="Arial" w:cs="Arial"/>
        </w:rPr>
        <w:t>.</w:t>
      </w:r>
    </w:p>
    <w:p w:rsidR="0043012C" w:rsidRDefault="0043012C" w:rsidP="0043012C">
      <w:pPr>
        <w:pStyle w:val="ExercisesHUB"/>
        <w:spacing w:line="360" w:lineRule="auto"/>
        <w:ind w:left="-196" w:hanging="392"/>
        <w:rPr>
          <w:rFonts w:ascii="Arial" w:hAnsi="Arial" w:cs="Arial"/>
        </w:rPr>
      </w:pPr>
      <w:r w:rsidRPr="0043012C">
        <w:rPr>
          <w:rFonts w:ascii="Arial" w:hAnsi="Arial" w:cs="Arial"/>
        </w:rPr>
        <w:t>4.</w:t>
      </w:r>
      <w:r w:rsidRPr="0043012C">
        <w:rPr>
          <w:rFonts w:ascii="Arial" w:hAnsi="Arial" w:cs="Arial"/>
        </w:rPr>
        <w:tab/>
        <w:t xml:space="preserve">I can’t stand </w:t>
      </w:r>
      <w:r w:rsidRPr="0043012C">
        <w:rPr>
          <w:rFonts w:ascii="Arial" w:hAnsi="Arial" w:cs="Arial"/>
          <w:b/>
        </w:rPr>
        <w:t>to iron / ironing</w:t>
      </w:r>
      <w:r w:rsidRPr="0043012C">
        <w:rPr>
          <w:rFonts w:ascii="Arial" w:hAnsi="Arial" w:cs="Arial"/>
        </w:rPr>
        <w:t xml:space="preserve">. Could you </w:t>
      </w:r>
      <w:r w:rsidRPr="0043012C">
        <w:rPr>
          <w:rFonts w:ascii="Arial" w:hAnsi="Arial" w:cs="Arial"/>
          <w:b/>
        </w:rPr>
        <w:t>help / to help</w:t>
      </w:r>
      <w:r w:rsidRPr="0043012C">
        <w:rPr>
          <w:rFonts w:ascii="Arial" w:hAnsi="Arial" w:cs="Arial"/>
        </w:rPr>
        <w:t xml:space="preserve"> me?</w:t>
      </w:r>
    </w:p>
    <w:p w:rsidR="00C27F62" w:rsidRPr="0043012C" w:rsidRDefault="0043012C" w:rsidP="0043012C">
      <w:pPr>
        <w:pStyle w:val="ExercisesHUB"/>
        <w:spacing w:line="360" w:lineRule="auto"/>
        <w:ind w:left="-196" w:hanging="392"/>
        <w:rPr>
          <w:rFonts w:ascii="Arial" w:hAnsi="Arial" w:cs="Arial"/>
          <w:b/>
          <w:bCs/>
          <w:spacing w:val="4"/>
        </w:rPr>
      </w:pPr>
      <w:r w:rsidRPr="0043012C">
        <w:rPr>
          <w:rFonts w:ascii="Arial" w:hAnsi="Arial" w:cs="Arial"/>
        </w:rPr>
        <w:t>5.</w:t>
      </w:r>
      <w:r w:rsidRPr="0043012C">
        <w:rPr>
          <w:rFonts w:ascii="Arial" w:hAnsi="Arial" w:cs="Arial"/>
        </w:rPr>
        <w:tab/>
        <w:t xml:space="preserve">Harry managed </w:t>
      </w:r>
      <w:r w:rsidRPr="0043012C">
        <w:rPr>
          <w:rFonts w:ascii="Arial" w:hAnsi="Arial" w:cs="Arial"/>
          <w:b/>
        </w:rPr>
        <w:t xml:space="preserve">to </w:t>
      </w:r>
      <w:proofErr w:type="gramStart"/>
      <w:r w:rsidRPr="0043012C">
        <w:rPr>
          <w:rFonts w:ascii="Arial" w:hAnsi="Arial" w:cs="Arial"/>
          <w:b/>
        </w:rPr>
        <w:t>buy / buying</w:t>
      </w:r>
      <w:proofErr w:type="gramEnd"/>
      <w:r w:rsidRPr="0043012C">
        <w:rPr>
          <w:rFonts w:ascii="Arial" w:hAnsi="Arial" w:cs="Arial"/>
        </w:rPr>
        <w:t xml:space="preserve"> a car this year. I hope </w:t>
      </w:r>
      <w:r w:rsidRPr="0043012C">
        <w:rPr>
          <w:rFonts w:ascii="Arial" w:hAnsi="Arial" w:cs="Arial"/>
          <w:b/>
        </w:rPr>
        <w:t>buy / to buy</w:t>
      </w:r>
      <w:r w:rsidRPr="0043012C">
        <w:rPr>
          <w:rFonts w:ascii="Arial" w:hAnsi="Arial" w:cs="Arial"/>
        </w:rPr>
        <w:t xml:space="preserve"> one next year.</w:t>
      </w:r>
    </w:p>
    <w:p w:rsidR="00C27F62" w:rsidRPr="007B017F" w:rsidRDefault="00262974" w:rsidP="00C81771">
      <w:pPr>
        <w:tabs>
          <w:tab w:val="left" w:pos="-709"/>
          <w:tab w:val="left" w:pos="-426"/>
        </w:tabs>
        <w:suppressAutoHyphens w:val="0"/>
        <w:autoSpaceDE w:val="0"/>
        <w:autoSpaceDN w:val="0"/>
        <w:adjustRightInd w:val="0"/>
        <w:spacing w:line="288" w:lineRule="auto"/>
        <w:ind w:left="-709" w:firstLine="142"/>
        <w:textAlignment w:val="center"/>
        <w:rPr>
          <w:rFonts w:ascii="Arial" w:hAnsi="Arial" w:cs="Arial"/>
          <w:b/>
          <w:bCs/>
          <w:color w:val="000000"/>
          <w:spacing w:val="4"/>
          <w:sz w:val="32"/>
          <w:szCs w:val="32"/>
          <w:lang w:val="en-US" w:eastAsia="el-GR"/>
        </w:rPr>
      </w:pPr>
      <w:r>
        <w:rPr>
          <w:rFonts w:ascii="Arial" w:hAnsi="Arial" w:cs="Arial"/>
          <w:b/>
          <w:noProof/>
          <w:sz w:val="22"/>
          <w:szCs w:val="22"/>
          <w:lang w:val="el-GR"/>
        </w:rPr>
        <w:pict>
          <v:group id="_x0000_s1804" style="position:absolute;left:0;text-align:left;margin-left:335.4pt;margin-top:.55pt;width:79.2pt;height:21.35pt;z-index:251807744;mso-wrap-distance-left:0;mso-wrap-distance-right:0" coordorigin="6859,73" coordsize="1584,427">
            <o:lock v:ext="edit" text="t"/>
            <v:rect id="_x0000_s1805" style="position:absolute;left:7599;top:75;width:425;height:425;v-text-anchor:middle" fillcolor="#ddd" strokeweight=".18mm">
              <v:fill color2="#222"/>
            </v:rect>
            <v:shape id="_x0000_s1806" type="#_x0000_t202" style="position:absolute;left:8018;top:73;width:425;height:425;v-text-anchor:middle" fillcolor="#ddd" strokeweight=".18mm">
              <v:fill color2="#222"/>
              <v:textbox style="mso-next-textbox:#_x0000_s1806;mso-rotate-with-shape:t" inset="0,,0">
                <w:txbxContent>
                  <w:p w:rsidR="0043012C" w:rsidRPr="00C27F62" w:rsidRDefault="0043012C" w:rsidP="0043012C">
                    <w:pPr>
                      <w:ind w:right="-21"/>
                      <w:jc w:val="center"/>
                      <w:rPr>
                        <w:rFonts w:ascii="Arial" w:hAnsi="Arial" w:cs="Arial"/>
                        <w:b/>
                        <w:sz w:val="22"/>
                        <w:lang w:val="el-GR"/>
                      </w:rPr>
                    </w:pPr>
                    <w:r>
                      <w:rPr>
                        <w:rFonts w:ascii="Arial" w:hAnsi="Arial" w:cs="Arial"/>
                        <w:b/>
                        <w:sz w:val="22"/>
                        <w:lang w:val="el-GR"/>
                      </w:rPr>
                      <w:t>9</w:t>
                    </w:r>
                  </w:p>
                </w:txbxContent>
              </v:textbox>
            </v:shape>
            <v:shape id="_x0000_s1807" type="#_x0000_t202" style="position:absolute;left:6859;top:73;width:740;height:425;v-text-anchor:middle" filled="f" strokeweight=".18mm">
              <v:textbox style="mso-next-textbox:#_x0000_s1807;mso-rotate-with-shape:t" inset="0,,0">
                <w:txbxContent>
                  <w:p w:rsidR="0043012C" w:rsidRPr="005E6EC3" w:rsidRDefault="0043012C" w:rsidP="0043012C">
                    <w:pPr>
                      <w:jc w:val="center"/>
                      <w:rPr>
                        <w:rFonts w:ascii="Arial" w:hAnsi="Arial" w:cs="Arial"/>
                        <w:color w:val="000000"/>
                        <w:sz w:val="20"/>
                        <w:lang w:val="en-US"/>
                      </w:rPr>
                    </w:pPr>
                    <w:r>
                      <w:rPr>
                        <w:rFonts w:ascii="Arial" w:hAnsi="Arial" w:cs="Arial"/>
                        <w:color w:val="000000"/>
                        <w:sz w:val="20"/>
                      </w:rPr>
                      <w:t>score</w:t>
                    </w:r>
                  </w:p>
                </w:txbxContent>
              </v:textbox>
            </v:shape>
          </v:group>
        </w:pict>
      </w:r>
    </w:p>
    <w:p w:rsidR="00C27F62" w:rsidRPr="007B017F" w:rsidRDefault="00C27F62" w:rsidP="00C81771">
      <w:pPr>
        <w:tabs>
          <w:tab w:val="left" w:pos="-709"/>
          <w:tab w:val="left" w:pos="-426"/>
        </w:tabs>
        <w:suppressAutoHyphens w:val="0"/>
        <w:autoSpaceDE w:val="0"/>
        <w:autoSpaceDN w:val="0"/>
        <w:adjustRightInd w:val="0"/>
        <w:spacing w:line="288" w:lineRule="auto"/>
        <w:ind w:left="-709" w:firstLine="142"/>
        <w:textAlignment w:val="center"/>
        <w:rPr>
          <w:rFonts w:ascii="Arial" w:hAnsi="Arial" w:cs="Arial"/>
          <w:b/>
          <w:bCs/>
          <w:color w:val="000000"/>
          <w:spacing w:val="4"/>
          <w:sz w:val="32"/>
          <w:szCs w:val="32"/>
          <w:lang w:val="en-US" w:eastAsia="el-GR"/>
        </w:rPr>
      </w:pPr>
    </w:p>
    <w:p w:rsidR="00840DE7" w:rsidRPr="00361B94" w:rsidRDefault="00840DE7" w:rsidP="00C81771">
      <w:pPr>
        <w:tabs>
          <w:tab w:val="left" w:pos="-709"/>
          <w:tab w:val="left" w:pos="-426"/>
        </w:tabs>
        <w:suppressAutoHyphens w:val="0"/>
        <w:autoSpaceDE w:val="0"/>
        <w:autoSpaceDN w:val="0"/>
        <w:adjustRightInd w:val="0"/>
        <w:spacing w:line="288" w:lineRule="auto"/>
        <w:ind w:left="-709" w:firstLine="142"/>
        <w:textAlignment w:val="center"/>
        <w:rPr>
          <w:rFonts w:ascii="Arial" w:hAnsi="Arial" w:cs="Arial"/>
          <w:color w:val="000000"/>
          <w:spacing w:val="4"/>
          <w:sz w:val="32"/>
          <w:szCs w:val="32"/>
          <w:lang w:val="en-US" w:eastAsia="el-GR"/>
        </w:rPr>
      </w:pPr>
      <w:r>
        <w:rPr>
          <w:rFonts w:ascii="Arial" w:hAnsi="Arial" w:cs="Arial"/>
          <w:b/>
          <w:bCs/>
          <w:color w:val="000000"/>
          <w:spacing w:val="4"/>
          <w:sz w:val="32"/>
          <w:szCs w:val="32"/>
          <w:lang w:val="en-US" w:eastAsia="el-GR"/>
        </w:rPr>
        <w:t>COMMUNICATION</w:t>
      </w:r>
    </w:p>
    <w:p w:rsidR="00840DE7" w:rsidRPr="00361B94" w:rsidRDefault="00840DE7" w:rsidP="00C81771">
      <w:pPr>
        <w:tabs>
          <w:tab w:val="left" w:pos="-709"/>
          <w:tab w:val="left" w:pos="-426"/>
        </w:tabs>
        <w:suppressAutoHyphens w:val="0"/>
        <w:autoSpaceDE w:val="0"/>
        <w:autoSpaceDN w:val="0"/>
        <w:adjustRightInd w:val="0"/>
        <w:ind w:left="-709" w:firstLine="142"/>
        <w:textAlignment w:val="center"/>
        <w:rPr>
          <w:rFonts w:ascii="Arial" w:hAnsi="Arial" w:cs="Arial"/>
          <w:b/>
          <w:color w:val="000000"/>
          <w:spacing w:val="2"/>
          <w:sz w:val="22"/>
          <w:szCs w:val="22"/>
          <w:lang w:val="en-US" w:eastAsia="el-GR"/>
        </w:rPr>
      </w:pPr>
    </w:p>
    <w:p w:rsidR="00757606" w:rsidRDefault="00757606" w:rsidP="00757606">
      <w:pPr>
        <w:pStyle w:val="RUBRICSHUB"/>
        <w:ind w:left="-504"/>
        <w:rPr>
          <w:rFonts w:ascii="Arial" w:hAnsi="Arial" w:cs="Arial"/>
          <w:b/>
          <w:sz w:val="22"/>
          <w:szCs w:val="22"/>
        </w:rPr>
      </w:pPr>
      <w:r w:rsidRPr="00757606">
        <w:rPr>
          <w:rFonts w:ascii="Arial" w:hAnsi="Arial" w:cs="Arial"/>
          <w:b/>
          <w:sz w:val="22"/>
          <w:szCs w:val="22"/>
        </w:rPr>
        <w:t xml:space="preserve">Complete the dialogue with the phrases a-f.  </w:t>
      </w:r>
    </w:p>
    <w:tbl>
      <w:tblPr>
        <w:tblpPr w:leftFromText="180" w:rightFromText="180" w:vertAnchor="text" w:horzAnchor="page" w:tblpX="1141" w:tblpY="167"/>
        <w:tblW w:w="0" w:type="auto"/>
        <w:tblBorders>
          <w:top w:val="dashed" w:sz="8" w:space="0" w:color="auto"/>
          <w:left w:val="dashed" w:sz="8" w:space="0" w:color="auto"/>
          <w:bottom w:val="dashed" w:sz="8" w:space="0" w:color="auto"/>
          <w:right w:val="dashed" w:sz="8" w:space="0" w:color="auto"/>
          <w:insideH w:val="dashed" w:sz="8" w:space="0" w:color="auto"/>
          <w:insideV w:val="dashed" w:sz="8" w:space="0" w:color="auto"/>
        </w:tblBorders>
        <w:tblLook w:val="04A0" w:firstRow="1" w:lastRow="0" w:firstColumn="1" w:lastColumn="0" w:noHBand="0" w:noVBand="1"/>
      </w:tblPr>
      <w:tblGrid>
        <w:gridCol w:w="4031"/>
      </w:tblGrid>
      <w:tr w:rsidR="00757606" w:rsidRPr="00D17E27" w:rsidTr="0070316A">
        <w:trPr>
          <w:trHeight w:val="508"/>
        </w:trPr>
        <w:tc>
          <w:tcPr>
            <w:tcW w:w="4031" w:type="dxa"/>
            <w:vAlign w:val="center"/>
          </w:tcPr>
          <w:p w:rsidR="002961DE" w:rsidRPr="002961DE" w:rsidRDefault="00757606" w:rsidP="002961DE">
            <w:pPr>
              <w:pStyle w:val="VOCABULARYHUB"/>
              <w:tabs>
                <w:tab w:val="clear" w:pos="283"/>
                <w:tab w:val="left" w:pos="460"/>
              </w:tabs>
              <w:jc w:val="left"/>
              <w:rPr>
                <w:rFonts w:ascii="Arial" w:hAnsi="Arial" w:cs="Arial"/>
              </w:rPr>
            </w:pPr>
            <w:r w:rsidRPr="00757606">
              <w:rPr>
                <w:rFonts w:ascii="Arial" w:hAnsi="Arial" w:cs="Arial"/>
              </w:rPr>
              <w:t xml:space="preserve">a. </w:t>
            </w:r>
            <w:r w:rsidR="002961DE" w:rsidRPr="002961DE">
              <w:rPr>
                <w:rFonts w:ascii="Arial" w:hAnsi="Arial" w:cs="Arial"/>
              </w:rPr>
              <w:t>There are plenty of jobs out there.</w:t>
            </w:r>
          </w:p>
          <w:p w:rsidR="002961DE" w:rsidRDefault="002961DE" w:rsidP="002961DE">
            <w:pPr>
              <w:pStyle w:val="VOCABULARYHUB"/>
              <w:tabs>
                <w:tab w:val="clear" w:pos="283"/>
                <w:tab w:val="left" w:pos="460"/>
              </w:tabs>
              <w:jc w:val="left"/>
              <w:rPr>
                <w:rFonts w:ascii="Arial" w:hAnsi="Arial" w:cs="Arial"/>
              </w:rPr>
            </w:pPr>
            <w:r>
              <w:rPr>
                <w:rFonts w:ascii="Arial" w:hAnsi="Arial" w:cs="Arial"/>
              </w:rPr>
              <w:t>b. I</w:t>
            </w:r>
            <w:r w:rsidRPr="002961DE">
              <w:rPr>
                <w:rFonts w:ascii="Arial" w:hAnsi="Arial" w:cs="Arial"/>
              </w:rPr>
              <w:t xml:space="preserve"> want to quit my job.</w:t>
            </w:r>
          </w:p>
          <w:p w:rsidR="002961DE" w:rsidRDefault="002961DE" w:rsidP="002961DE">
            <w:pPr>
              <w:pStyle w:val="VOCABULARYHUB"/>
              <w:tabs>
                <w:tab w:val="clear" w:pos="283"/>
                <w:tab w:val="left" w:pos="460"/>
              </w:tabs>
              <w:jc w:val="left"/>
              <w:rPr>
                <w:rFonts w:ascii="Arial" w:hAnsi="Arial" w:cs="Arial"/>
              </w:rPr>
            </w:pPr>
            <w:r>
              <w:rPr>
                <w:rFonts w:ascii="Arial" w:hAnsi="Arial" w:cs="Arial"/>
              </w:rPr>
              <w:t>c. G</w:t>
            </w:r>
            <w:r w:rsidRPr="002961DE">
              <w:rPr>
                <w:rFonts w:ascii="Arial" w:hAnsi="Arial" w:cs="Arial"/>
              </w:rPr>
              <w:t>ood to see you!</w:t>
            </w:r>
          </w:p>
          <w:p w:rsidR="002961DE" w:rsidRDefault="002961DE" w:rsidP="002961DE">
            <w:pPr>
              <w:pStyle w:val="VOCABULARYHUB"/>
              <w:tabs>
                <w:tab w:val="clear" w:pos="283"/>
                <w:tab w:val="left" w:pos="460"/>
              </w:tabs>
              <w:jc w:val="left"/>
              <w:rPr>
                <w:rFonts w:ascii="Arial" w:hAnsi="Arial" w:cs="Arial"/>
              </w:rPr>
            </w:pPr>
            <w:r>
              <w:rPr>
                <w:rFonts w:ascii="Arial" w:hAnsi="Arial" w:cs="Arial"/>
              </w:rPr>
              <w:t>d. I</w:t>
            </w:r>
            <w:r w:rsidRPr="002961DE">
              <w:rPr>
                <w:rFonts w:ascii="Arial" w:hAnsi="Arial" w:cs="Arial"/>
              </w:rPr>
              <w:t xml:space="preserve"> owe you one!</w:t>
            </w:r>
          </w:p>
          <w:p w:rsidR="002961DE" w:rsidRDefault="002961DE" w:rsidP="002961DE">
            <w:pPr>
              <w:pStyle w:val="VOCABULARYHUB"/>
              <w:tabs>
                <w:tab w:val="clear" w:pos="283"/>
                <w:tab w:val="left" w:pos="460"/>
              </w:tabs>
              <w:jc w:val="left"/>
              <w:rPr>
                <w:rFonts w:ascii="Arial" w:hAnsi="Arial" w:cs="Arial"/>
              </w:rPr>
            </w:pPr>
            <w:r>
              <w:rPr>
                <w:rFonts w:ascii="Arial" w:hAnsi="Arial" w:cs="Arial"/>
              </w:rPr>
              <w:t>e. J</w:t>
            </w:r>
            <w:r w:rsidRPr="002961DE">
              <w:rPr>
                <w:rFonts w:ascii="Arial" w:hAnsi="Arial" w:cs="Arial"/>
              </w:rPr>
              <w:t>ust let me know when you’re quitting.</w:t>
            </w:r>
          </w:p>
          <w:p w:rsidR="00757606" w:rsidRPr="00D17E27" w:rsidRDefault="002961DE" w:rsidP="002961DE">
            <w:pPr>
              <w:pStyle w:val="VOCABULARYHUB"/>
              <w:tabs>
                <w:tab w:val="clear" w:pos="283"/>
                <w:tab w:val="left" w:pos="460"/>
              </w:tabs>
              <w:jc w:val="left"/>
              <w:rPr>
                <w:rFonts w:ascii="Arial" w:hAnsi="Arial" w:cs="Arial"/>
              </w:rPr>
            </w:pPr>
            <w:r>
              <w:rPr>
                <w:rFonts w:ascii="Arial" w:hAnsi="Arial" w:cs="Arial"/>
              </w:rPr>
              <w:t xml:space="preserve">f. </w:t>
            </w:r>
            <w:r w:rsidRPr="002961DE">
              <w:rPr>
                <w:rFonts w:ascii="Arial" w:hAnsi="Arial" w:cs="Arial"/>
              </w:rPr>
              <w:t>I just lost my job.</w:t>
            </w:r>
          </w:p>
        </w:tc>
      </w:tr>
    </w:tbl>
    <w:p w:rsidR="00757606" w:rsidRDefault="00262974"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r>
        <w:rPr>
          <w:rFonts w:ascii="Arial" w:hAnsi="Arial" w:cs="Arial"/>
          <w:b/>
          <w:bCs/>
          <w:caps/>
          <w:noProof/>
          <w:color w:val="000000"/>
          <w:spacing w:val="4"/>
          <w:sz w:val="22"/>
          <w:szCs w:val="22"/>
          <w:lang w:val="el-GR" w:eastAsia="el-GR"/>
        </w:rPr>
        <w:pict>
          <v:rect id="_x0000_s1808" style="position:absolute;left:0;text-align:left;margin-left:4.8pt;margin-top:5.6pt;width:305.35pt;height:285.5pt;z-index:251808768;mso-position-horizontal-relative:text;mso-position-vertical-relative:text" filled="f" stroked="f">
            <v:textbox>
              <w:txbxContent>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1.</w:t>
                  </w:r>
                  <w:r w:rsidRPr="007A4DF5">
                    <w:rPr>
                      <w:rFonts w:ascii="Arial" w:hAnsi="Arial" w:cs="Arial"/>
                    </w:rPr>
                    <w:tab/>
                  </w:r>
                  <w:r w:rsidRPr="005F37FC">
                    <w:rPr>
                      <w:rFonts w:ascii="Arial" w:hAnsi="Arial" w:cs="Arial"/>
                      <w:b/>
                    </w:rPr>
                    <w:t>A:</w:t>
                  </w:r>
                  <w:r w:rsidRPr="007A4DF5">
                    <w:rPr>
                      <w:rFonts w:ascii="Arial" w:hAnsi="Arial" w:cs="Arial"/>
                    </w:rPr>
                    <w:t xml:space="preserve"> Hey, Peter!</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ab/>
                  </w:r>
                  <w:r w:rsidRPr="005F37FC">
                    <w:rPr>
                      <w:rFonts w:ascii="Arial" w:hAnsi="Arial" w:cs="Arial"/>
                      <w:b/>
                    </w:rPr>
                    <w:t>B:</w:t>
                  </w:r>
                  <w:r w:rsidRPr="007A4DF5">
                    <w:rPr>
                      <w:rFonts w:ascii="Arial" w:hAnsi="Arial" w:cs="Arial"/>
                    </w:rPr>
                    <w:t xml:space="preserve"> Hello, Tom. (1)</w:t>
                  </w:r>
                  <w:r w:rsidRPr="00D574CA">
                    <w:rPr>
                      <w:rFonts w:ascii="Arial" w:hAnsi="Arial" w:cs="Arial"/>
                    </w:rPr>
                    <w:t xml:space="preserve"> </w:t>
                  </w:r>
                  <w:r w:rsidRPr="00D574CA">
                    <w:rPr>
                      <w:rFonts w:ascii="Arial" w:hAnsi="Arial" w:cs="Arial"/>
                      <w:u w:val="single"/>
                    </w:rPr>
                    <w:t xml:space="preserve">               </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ab/>
                  </w:r>
                  <w:r w:rsidRPr="005F37FC">
                    <w:rPr>
                      <w:rFonts w:ascii="Arial" w:hAnsi="Arial" w:cs="Arial"/>
                      <w:b/>
                    </w:rPr>
                    <w:t xml:space="preserve">A: </w:t>
                  </w:r>
                  <w:r w:rsidRPr="007A4DF5">
                    <w:rPr>
                      <w:rFonts w:ascii="Arial" w:hAnsi="Arial" w:cs="Arial"/>
                    </w:rPr>
                    <w:t>What’s wrong? You look upset.</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ab/>
                  </w:r>
                  <w:r w:rsidRPr="005F37FC">
                    <w:rPr>
                      <w:rFonts w:ascii="Arial" w:hAnsi="Arial" w:cs="Arial"/>
                      <w:b/>
                    </w:rPr>
                    <w:t>B:</w:t>
                  </w:r>
                  <w:r w:rsidRPr="007A4DF5">
                    <w:rPr>
                      <w:rFonts w:ascii="Arial" w:hAnsi="Arial" w:cs="Arial"/>
                    </w:rPr>
                    <w:t xml:space="preserve"> (2)</w:t>
                  </w:r>
                  <w:r w:rsidRPr="00D574CA">
                    <w:rPr>
                      <w:rFonts w:ascii="Arial" w:hAnsi="Arial" w:cs="Arial"/>
                    </w:rPr>
                    <w:t xml:space="preserve"> </w:t>
                  </w:r>
                  <w:r w:rsidRPr="00D574CA">
                    <w:rPr>
                      <w:rFonts w:ascii="Arial" w:hAnsi="Arial" w:cs="Arial"/>
                      <w:u w:val="single"/>
                    </w:rPr>
                    <w:t xml:space="preserve">               </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ab/>
                  </w:r>
                  <w:r w:rsidRPr="005F37FC">
                    <w:rPr>
                      <w:rFonts w:ascii="Arial" w:hAnsi="Arial" w:cs="Arial"/>
                      <w:b/>
                    </w:rPr>
                    <w:t>A:</w:t>
                  </w:r>
                  <w:r w:rsidRPr="007A4DF5">
                    <w:rPr>
                      <w:rFonts w:ascii="Arial" w:hAnsi="Arial" w:cs="Arial"/>
                    </w:rPr>
                    <w:t xml:space="preserve"> What? Why?</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ab/>
                  </w:r>
                  <w:r w:rsidRPr="005F37FC">
                    <w:rPr>
                      <w:rFonts w:ascii="Arial" w:hAnsi="Arial" w:cs="Arial"/>
                      <w:b/>
                    </w:rPr>
                    <w:t>B:</w:t>
                  </w:r>
                  <w:r w:rsidR="005F37FC">
                    <w:rPr>
                      <w:rFonts w:ascii="Arial" w:hAnsi="Arial" w:cs="Arial"/>
                    </w:rPr>
                    <w:t xml:space="preserve"> </w:t>
                  </w:r>
                  <w:r w:rsidRPr="007A4DF5">
                    <w:rPr>
                      <w:rFonts w:ascii="Arial" w:hAnsi="Arial" w:cs="Arial"/>
                    </w:rPr>
                    <w:t>They told me I didn’t have enough experience for this job.</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5F37FC">
                    <w:rPr>
                      <w:rFonts w:ascii="Arial" w:hAnsi="Arial" w:cs="Arial"/>
                      <w:b/>
                    </w:rPr>
                    <w:tab/>
                    <w:t xml:space="preserve">A: </w:t>
                  </w:r>
                  <w:r w:rsidRPr="007A4DF5">
                    <w:rPr>
                      <w:rFonts w:ascii="Arial" w:hAnsi="Arial" w:cs="Arial"/>
                    </w:rPr>
                    <w:t>Oh, don’t worry. (3)</w:t>
                  </w:r>
                  <w:r w:rsidRPr="00D574CA">
                    <w:rPr>
                      <w:rFonts w:ascii="Arial" w:hAnsi="Arial" w:cs="Arial"/>
                    </w:rPr>
                    <w:t xml:space="preserve"> </w:t>
                  </w:r>
                  <w:r w:rsidRPr="00D574CA">
                    <w:rPr>
                      <w:rFonts w:ascii="Arial" w:hAnsi="Arial" w:cs="Arial"/>
                      <w:u w:val="single"/>
                    </w:rPr>
                    <w:t xml:space="preserve">               </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5F37FC">
                    <w:rPr>
                      <w:rFonts w:ascii="Arial" w:hAnsi="Arial" w:cs="Arial"/>
                      <w:b/>
                    </w:rPr>
                    <w:tab/>
                    <w:t xml:space="preserve">B: </w:t>
                  </w:r>
                  <w:r w:rsidRPr="007A4DF5">
                    <w:rPr>
                      <w:rFonts w:ascii="Arial" w:hAnsi="Arial" w:cs="Arial"/>
                    </w:rPr>
                    <w:t xml:space="preserve">I guess I </w:t>
                  </w:r>
                  <w:proofErr w:type="gramStart"/>
                  <w:r w:rsidRPr="007A4DF5">
                    <w:rPr>
                      <w:rFonts w:ascii="Arial" w:hAnsi="Arial" w:cs="Arial"/>
                    </w:rPr>
                    <w:t>have to</w:t>
                  </w:r>
                  <w:proofErr w:type="gramEnd"/>
                  <w:r w:rsidRPr="007A4DF5">
                    <w:rPr>
                      <w:rFonts w:ascii="Arial" w:hAnsi="Arial" w:cs="Arial"/>
                    </w:rPr>
                    <w:t xml:space="preserve"> start looking for another one.</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5F37FC">
                    <w:rPr>
                      <w:rFonts w:ascii="Arial" w:hAnsi="Arial" w:cs="Arial"/>
                      <w:b/>
                    </w:rPr>
                    <w:tab/>
                    <w:t xml:space="preserve">A: </w:t>
                  </w:r>
                  <w:r w:rsidRPr="007A4DF5">
                    <w:rPr>
                      <w:rFonts w:ascii="Arial" w:hAnsi="Arial" w:cs="Arial"/>
                    </w:rPr>
                    <w:t>I’ll help you.</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5F37FC">
                    <w:rPr>
                      <w:rFonts w:ascii="Arial" w:hAnsi="Arial" w:cs="Arial"/>
                      <w:b/>
                    </w:rPr>
                    <w:tab/>
                    <w:t xml:space="preserve">B: </w:t>
                  </w:r>
                  <w:r w:rsidRPr="007A4DF5">
                    <w:rPr>
                      <w:rFonts w:ascii="Arial" w:hAnsi="Arial" w:cs="Arial"/>
                    </w:rPr>
                    <w:t>Really? (4)</w:t>
                  </w:r>
                  <w:r w:rsidRPr="00D574CA">
                    <w:rPr>
                      <w:rFonts w:ascii="Arial" w:hAnsi="Arial" w:cs="Arial"/>
                    </w:rPr>
                    <w:t xml:space="preserve"> </w:t>
                  </w:r>
                  <w:r w:rsidRPr="00D574CA">
                    <w:rPr>
                      <w:rFonts w:ascii="Arial" w:hAnsi="Arial" w:cs="Arial"/>
                      <w:u w:val="single"/>
                    </w:rPr>
                    <w:t xml:space="preserve">               </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2.</w:t>
                  </w:r>
                  <w:r w:rsidRPr="007A4DF5">
                    <w:rPr>
                      <w:rFonts w:ascii="Arial" w:hAnsi="Arial" w:cs="Arial"/>
                    </w:rPr>
                    <w:tab/>
                  </w:r>
                  <w:r w:rsidRPr="005F37FC">
                    <w:rPr>
                      <w:rFonts w:ascii="Arial" w:hAnsi="Arial" w:cs="Arial"/>
                      <w:b/>
                    </w:rPr>
                    <w:t>A:</w:t>
                  </w:r>
                  <w:r w:rsidRPr="007A4DF5">
                    <w:rPr>
                      <w:rFonts w:ascii="Arial" w:hAnsi="Arial" w:cs="Arial"/>
                    </w:rPr>
                    <w:t xml:space="preserve"> (5)</w:t>
                  </w:r>
                  <w:r w:rsidRPr="00D574CA">
                    <w:rPr>
                      <w:rFonts w:ascii="Arial" w:hAnsi="Arial" w:cs="Arial"/>
                    </w:rPr>
                    <w:t xml:space="preserve"> </w:t>
                  </w:r>
                  <w:r w:rsidRPr="00D574CA">
                    <w:rPr>
                      <w:rFonts w:ascii="Arial" w:hAnsi="Arial" w:cs="Arial"/>
                      <w:u w:val="single"/>
                    </w:rPr>
                    <w:t xml:space="preserve">               </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5F37FC">
                    <w:rPr>
                      <w:rFonts w:ascii="Arial" w:hAnsi="Arial" w:cs="Arial"/>
                      <w:b/>
                    </w:rPr>
                    <w:tab/>
                    <w:t xml:space="preserve">B: </w:t>
                  </w:r>
                  <w:r w:rsidRPr="007A4DF5">
                    <w:rPr>
                      <w:rFonts w:ascii="Arial" w:hAnsi="Arial" w:cs="Arial"/>
                    </w:rPr>
                    <w:t>Why? Don’t you like it there?</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7A4DF5">
                    <w:rPr>
                      <w:rFonts w:ascii="Arial" w:hAnsi="Arial" w:cs="Arial"/>
                    </w:rPr>
                    <w:tab/>
                  </w:r>
                  <w:r w:rsidRPr="005F37FC">
                    <w:rPr>
                      <w:rFonts w:ascii="Arial" w:hAnsi="Arial" w:cs="Arial"/>
                      <w:b/>
                    </w:rPr>
                    <w:t>A:</w:t>
                  </w:r>
                  <w:r w:rsidRPr="007A4DF5">
                    <w:rPr>
                      <w:rFonts w:ascii="Arial" w:hAnsi="Arial" w:cs="Arial"/>
                    </w:rPr>
                    <w:t xml:space="preserve"> I don’t like my boss. He makes me nervous.</w:t>
                  </w:r>
                </w:p>
                <w:p w:rsidR="007A4DF5" w:rsidRPr="007A4DF5" w:rsidRDefault="007A4DF5" w:rsidP="007A4DF5">
                  <w:pPr>
                    <w:pStyle w:val="ExercisesHUB"/>
                    <w:tabs>
                      <w:tab w:val="left" w:pos="920"/>
                      <w:tab w:val="left" w:pos="2940"/>
                    </w:tabs>
                    <w:spacing w:before="113" w:line="240" w:lineRule="auto"/>
                    <w:rPr>
                      <w:rFonts w:ascii="Arial" w:hAnsi="Arial" w:cs="Arial"/>
                    </w:rPr>
                  </w:pPr>
                  <w:r w:rsidRPr="005F37FC">
                    <w:rPr>
                      <w:rFonts w:ascii="Arial" w:hAnsi="Arial" w:cs="Arial"/>
                      <w:b/>
                    </w:rPr>
                    <w:tab/>
                    <w:t>B:</w:t>
                  </w:r>
                  <w:r w:rsidRPr="007A4DF5">
                    <w:rPr>
                      <w:rFonts w:ascii="Arial" w:hAnsi="Arial" w:cs="Arial"/>
                    </w:rPr>
                    <w:t xml:space="preserve"> (6)</w:t>
                  </w:r>
                  <w:r w:rsidRPr="00D574CA">
                    <w:rPr>
                      <w:rFonts w:ascii="Arial" w:hAnsi="Arial" w:cs="Arial"/>
                    </w:rPr>
                    <w:t xml:space="preserve"> </w:t>
                  </w:r>
                  <w:r w:rsidRPr="00D574CA">
                    <w:rPr>
                      <w:rFonts w:ascii="Arial" w:hAnsi="Arial" w:cs="Arial"/>
                      <w:u w:val="single"/>
                    </w:rPr>
                    <w:t xml:space="preserve">               </w:t>
                  </w:r>
                  <w:r w:rsidRPr="007A4DF5">
                    <w:rPr>
                      <w:rFonts w:ascii="Arial" w:hAnsi="Arial" w:cs="Arial"/>
                    </w:rPr>
                    <w:t xml:space="preserve"> OK? I have an idea about a new job.</w:t>
                  </w:r>
                </w:p>
                <w:p w:rsidR="007A4DF5" w:rsidRDefault="005F37FC" w:rsidP="007A4DF5">
                  <w:pPr>
                    <w:pStyle w:val="ExercisesHUB"/>
                    <w:tabs>
                      <w:tab w:val="left" w:pos="56"/>
                      <w:tab w:val="left" w:pos="2220"/>
                      <w:tab w:val="left" w:pos="4360"/>
                      <w:tab w:val="right" w:pos="10160"/>
                    </w:tabs>
                    <w:spacing w:before="113" w:line="240" w:lineRule="auto"/>
                    <w:rPr>
                      <w:rFonts w:ascii="Arial" w:hAnsi="Arial" w:cs="Arial"/>
                    </w:rPr>
                  </w:pPr>
                  <w:r>
                    <w:rPr>
                      <w:rFonts w:ascii="Arial" w:hAnsi="Arial" w:cs="Arial"/>
                    </w:rPr>
                    <w:tab/>
                  </w:r>
                  <w:r w:rsidR="007A4DF5" w:rsidRPr="007A4DF5">
                    <w:rPr>
                      <w:rFonts w:ascii="Arial" w:hAnsi="Arial" w:cs="Arial"/>
                    </w:rPr>
                    <w:tab/>
                  </w:r>
                  <w:r w:rsidR="007A4DF5" w:rsidRPr="005F37FC">
                    <w:rPr>
                      <w:rFonts w:ascii="Arial" w:hAnsi="Arial" w:cs="Arial"/>
                      <w:b/>
                    </w:rPr>
                    <w:t>A:</w:t>
                  </w:r>
                  <w:r w:rsidR="007A4DF5" w:rsidRPr="007A4DF5">
                    <w:rPr>
                      <w:rFonts w:ascii="Arial" w:hAnsi="Arial" w:cs="Arial"/>
                    </w:rPr>
                    <w:t xml:space="preserve"> Really? That’s great!</w:t>
                  </w:r>
                </w:p>
                <w:p w:rsidR="007A4DF5" w:rsidRDefault="007A4DF5" w:rsidP="007A4DF5">
                  <w:pPr>
                    <w:ind w:left="227" w:hanging="227"/>
                  </w:pPr>
                </w:p>
              </w:txbxContent>
            </v:textbox>
          </v:rect>
        </w:pict>
      </w: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val="en-US" w:eastAsia="el-GR"/>
        </w:rPr>
      </w:pPr>
    </w:p>
    <w:p w:rsidR="007A4DF5" w:rsidRDefault="007A4DF5" w:rsidP="007A4DF5">
      <w:pPr>
        <w:pStyle w:val="ExercisesHUB"/>
        <w:tabs>
          <w:tab w:val="left" w:pos="56"/>
          <w:tab w:val="left" w:pos="2220"/>
          <w:tab w:val="left" w:pos="4360"/>
          <w:tab w:val="right" w:pos="10160"/>
        </w:tabs>
        <w:spacing w:before="113" w:line="276" w:lineRule="auto"/>
        <w:ind w:left="-504" w:firstLine="0"/>
        <w:rPr>
          <w:rFonts w:ascii="Arial" w:hAnsi="Arial" w:cs="Arial"/>
        </w:rPr>
      </w:pPr>
    </w:p>
    <w:p w:rsidR="007A4DF5" w:rsidRDefault="007A4DF5" w:rsidP="007A4DF5">
      <w:pPr>
        <w:pStyle w:val="ExercisesHUB"/>
        <w:tabs>
          <w:tab w:val="left" w:pos="56"/>
          <w:tab w:val="left" w:pos="2220"/>
          <w:tab w:val="left" w:pos="4360"/>
          <w:tab w:val="right" w:pos="10160"/>
        </w:tabs>
        <w:spacing w:before="113" w:line="276" w:lineRule="auto"/>
        <w:ind w:left="-504" w:firstLine="0"/>
        <w:rPr>
          <w:rFonts w:ascii="Arial" w:hAnsi="Arial" w:cs="Arial"/>
        </w:rPr>
      </w:pPr>
    </w:p>
    <w:p w:rsidR="00757606" w:rsidRDefault="00757606"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Default="00262974"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r>
        <w:rPr>
          <w:rFonts w:ascii="Arial" w:hAnsi="Arial" w:cs="Arial"/>
          <w:b/>
          <w:noProof/>
          <w:lang w:val="el-GR"/>
        </w:rPr>
        <w:pict>
          <v:group id="_x0000_s1742" style="position:absolute;left:0;text-align:left;margin-left:335.4pt;margin-top:14.75pt;width:79.2pt;height:21.35pt;z-index:251760640;mso-wrap-distance-left:0;mso-wrap-distance-right:0" coordorigin="6859,73" coordsize="1584,427">
            <o:lock v:ext="edit" text="t"/>
            <v:rect id="_x0000_s1743" style="position:absolute;left:7599;top:75;width:425;height:425;v-text-anchor:middle" fillcolor="#ddd" strokeweight=".18mm">
              <v:fill color2="#222"/>
            </v:rect>
            <v:shape id="_x0000_s1744" type="#_x0000_t202" style="position:absolute;left:8018;top:73;width:425;height:425;v-text-anchor:middle" fillcolor="#ddd" strokeweight=".18mm">
              <v:fill color2="#222"/>
              <v:textbox style="mso-next-textbox:#_x0000_s1744;mso-rotate-with-shape:t" inset="0,,0">
                <w:txbxContent>
                  <w:p w:rsidR="00EF1EBF" w:rsidRDefault="00EF1EBF" w:rsidP="00EF1EBF">
                    <w:pPr>
                      <w:ind w:right="-21"/>
                      <w:jc w:val="center"/>
                      <w:rPr>
                        <w:rFonts w:ascii="Arial" w:hAnsi="Arial" w:cs="Arial"/>
                        <w:b/>
                        <w:sz w:val="22"/>
                        <w:lang w:val="en-US"/>
                      </w:rPr>
                    </w:pPr>
                    <w:r>
                      <w:rPr>
                        <w:rFonts w:ascii="Arial" w:hAnsi="Arial" w:cs="Arial"/>
                        <w:b/>
                        <w:sz w:val="22"/>
                        <w:lang w:val="en-US"/>
                      </w:rPr>
                      <w:t>6</w:t>
                    </w:r>
                  </w:p>
                </w:txbxContent>
              </v:textbox>
            </v:shape>
            <v:shape id="_x0000_s1745" type="#_x0000_t202" style="position:absolute;left:6859;top:73;width:740;height:425;v-text-anchor:middle" filled="f" strokeweight=".18mm">
              <v:textbox style="mso-next-textbox:#_x0000_s1745;mso-rotate-with-shape:t" inset="0,,0">
                <w:txbxContent>
                  <w:p w:rsidR="00EF1EBF" w:rsidRDefault="00EF1EBF" w:rsidP="00EF1EBF">
                    <w:pPr>
                      <w:jc w:val="center"/>
                      <w:rPr>
                        <w:rFonts w:ascii="Arial" w:hAnsi="Arial" w:cs="Arial"/>
                        <w:color w:val="000000"/>
                        <w:sz w:val="20"/>
                      </w:rPr>
                    </w:pPr>
                    <w:r>
                      <w:rPr>
                        <w:rFonts w:ascii="Arial" w:hAnsi="Arial" w:cs="Arial"/>
                        <w:color w:val="000000"/>
                        <w:sz w:val="20"/>
                      </w:rPr>
                      <w:t>score</w:t>
                    </w:r>
                  </w:p>
                </w:txbxContent>
              </v:textbox>
            </v:shape>
          </v:group>
        </w:pict>
      </w:r>
    </w:p>
    <w:p w:rsidR="007A4DF5"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7A4DF5" w:rsidRPr="008838BD" w:rsidRDefault="007A4DF5" w:rsidP="00711A96">
      <w:pPr>
        <w:suppressAutoHyphens w:val="0"/>
        <w:autoSpaceDE w:val="0"/>
        <w:autoSpaceDN w:val="0"/>
        <w:adjustRightInd w:val="0"/>
        <w:spacing w:line="288" w:lineRule="auto"/>
        <w:ind w:left="-567"/>
        <w:textAlignment w:val="center"/>
        <w:rPr>
          <w:rFonts w:ascii="Arial" w:hAnsi="Arial" w:cs="Arial"/>
          <w:b/>
          <w:bCs/>
          <w:caps/>
          <w:color w:val="000000"/>
          <w:spacing w:val="4"/>
          <w:sz w:val="22"/>
          <w:szCs w:val="22"/>
          <w:lang w:eastAsia="el-GR"/>
        </w:rPr>
      </w:pPr>
    </w:p>
    <w:p w:rsidR="001D4C37" w:rsidRPr="00361B94" w:rsidRDefault="001D4C37" w:rsidP="00DE16F1">
      <w:pPr>
        <w:tabs>
          <w:tab w:val="left" w:pos="-426"/>
        </w:tabs>
        <w:suppressAutoHyphens w:val="0"/>
        <w:autoSpaceDE w:val="0"/>
        <w:autoSpaceDN w:val="0"/>
        <w:adjustRightInd w:val="0"/>
        <w:spacing w:line="288" w:lineRule="auto"/>
        <w:ind w:left="-709"/>
        <w:textAlignment w:val="center"/>
        <w:rPr>
          <w:rFonts w:ascii="Arial" w:hAnsi="Arial" w:cs="Arial"/>
          <w:color w:val="000000"/>
          <w:spacing w:val="4"/>
          <w:sz w:val="32"/>
          <w:szCs w:val="32"/>
          <w:lang w:val="en-US" w:eastAsia="el-GR"/>
        </w:rPr>
      </w:pPr>
      <w:r>
        <w:rPr>
          <w:rFonts w:ascii="Arial" w:hAnsi="Arial" w:cs="Arial"/>
          <w:b/>
          <w:bCs/>
          <w:color w:val="000000"/>
          <w:spacing w:val="4"/>
          <w:sz w:val="32"/>
          <w:szCs w:val="32"/>
          <w:lang w:val="en-US" w:eastAsia="el-GR"/>
        </w:rPr>
        <w:t>LISTENING</w:t>
      </w:r>
    </w:p>
    <w:p w:rsidR="00EF37AA" w:rsidRDefault="00EF37AA" w:rsidP="00854DD6">
      <w:pPr>
        <w:pStyle w:val="ExercisesHUB"/>
        <w:tabs>
          <w:tab w:val="left" w:pos="-336"/>
          <w:tab w:val="left" w:pos="2220"/>
          <w:tab w:val="left" w:pos="4360"/>
        </w:tabs>
        <w:spacing w:before="28" w:line="360" w:lineRule="auto"/>
        <w:ind w:left="-700" w:firstLine="0"/>
        <w:rPr>
          <w:rFonts w:ascii="Arial" w:hAnsi="Arial" w:cs="Arial"/>
        </w:rPr>
      </w:pPr>
      <w:r w:rsidRPr="00EF37AA">
        <w:rPr>
          <w:rFonts w:ascii="Arial" w:hAnsi="Arial" w:cs="Arial"/>
          <w:b/>
          <w:color w:val="auto"/>
          <w:sz w:val="22"/>
          <w:szCs w:val="22"/>
          <w:lang w:val="en-US"/>
        </w:rPr>
        <w:t>Listen to a conversation between two people about different types of transportation in the downtown area and complete the sentences 1 to 5. Use one or two words in each blank.</w:t>
      </w:r>
    </w:p>
    <w:p w:rsidR="00953B02" w:rsidRPr="00953B02" w:rsidRDefault="00953B02" w:rsidP="00854DD6">
      <w:pPr>
        <w:pStyle w:val="ExercisesHUB"/>
        <w:tabs>
          <w:tab w:val="left" w:pos="-336"/>
          <w:tab w:val="left" w:pos="2220"/>
          <w:tab w:val="left" w:pos="4360"/>
        </w:tabs>
        <w:spacing w:before="28" w:line="360" w:lineRule="auto"/>
        <w:ind w:left="-700" w:firstLine="0"/>
        <w:rPr>
          <w:rFonts w:ascii="Arial" w:hAnsi="Arial" w:cs="Arial"/>
        </w:rPr>
      </w:pPr>
      <w:r w:rsidRPr="00953B02">
        <w:rPr>
          <w:rFonts w:ascii="Arial" w:hAnsi="Arial" w:cs="Arial"/>
        </w:rPr>
        <w:t>1.</w:t>
      </w:r>
      <w:r w:rsidRPr="00953B02">
        <w:rPr>
          <w:rFonts w:ascii="Arial" w:hAnsi="Arial" w:cs="Arial"/>
        </w:rPr>
        <w:tab/>
        <w:t xml:space="preserve">Today Cathy’s bus was </w:t>
      </w:r>
      <w:r w:rsidRPr="00953B02">
        <w:rPr>
          <w:rFonts w:ascii="Arial" w:hAnsi="Arial" w:cs="Arial"/>
          <w:u w:val="thick"/>
        </w:rPr>
        <w:t xml:space="preserve">                                                                           </w:t>
      </w:r>
      <w:r w:rsidRPr="00953B02">
        <w:rPr>
          <w:rFonts w:ascii="Arial" w:hAnsi="Arial" w:cs="Arial"/>
        </w:rPr>
        <w:t xml:space="preserve"> minutes late.</w:t>
      </w:r>
    </w:p>
    <w:p w:rsidR="00953B02" w:rsidRPr="00953B02" w:rsidRDefault="00953B02" w:rsidP="00854DD6">
      <w:pPr>
        <w:pStyle w:val="ExercisesHUB"/>
        <w:tabs>
          <w:tab w:val="left" w:pos="-336"/>
          <w:tab w:val="left" w:pos="2220"/>
          <w:tab w:val="left" w:pos="4360"/>
        </w:tabs>
        <w:spacing w:before="28" w:line="360" w:lineRule="auto"/>
        <w:ind w:left="-700" w:firstLine="0"/>
        <w:rPr>
          <w:rFonts w:ascii="Arial" w:hAnsi="Arial" w:cs="Arial"/>
        </w:rPr>
      </w:pPr>
      <w:r w:rsidRPr="00953B02">
        <w:rPr>
          <w:rFonts w:ascii="Arial" w:hAnsi="Arial" w:cs="Arial"/>
        </w:rPr>
        <w:t>2.</w:t>
      </w:r>
      <w:r w:rsidRPr="00953B02">
        <w:rPr>
          <w:rFonts w:ascii="Arial" w:hAnsi="Arial" w:cs="Arial"/>
        </w:rPr>
        <w:tab/>
        <w:t xml:space="preserve">There’s always a lot of </w:t>
      </w:r>
      <w:r w:rsidRPr="00953B02">
        <w:rPr>
          <w:rFonts w:ascii="Arial" w:hAnsi="Arial" w:cs="Arial"/>
          <w:u w:val="thick"/>
        </w:rPr>
        <w:t xml:space="preserve">                                                                           </w:t>
      </w:r>
      <w:r w:rsidRPr="00953B02">
        <w:rPr>
          <w:rFonts w:ascii="Arial" w:hAnsi="Arial" w:cs="Arial"/>
        </w:rPr>
        <w:t xml:space="preserve"> downtown.</w:t>
      </w:r>
    </w:p>
    <w:p w:rsidR="00953B02" w:rsidRPr="00953B02" w:rsidRDefault="00953B02" w:rsidP="00854DD6">
      <w:pPr>
        <w:pStyle w:val="ExercisesHUB"/>
        <w:tabs>
          <w:tab w:val="left" w:pos="-336"/>
          <w:tab w:val="left" w:pos="2220"/>
          <w:tab w:val="left" w:pos="4360"/>
        </w:tabs>
        <w:spacing w:before="28" w:line="360" w:lineRule="auto"/>
        <w:ind w:left="-700" w:firstLine="0"/>
        <w:rPr>
          <w:rFonts w:ascii="Arial" w:hAnsi="Arial" w:cs="Arial"/>
        </w:rPr>
      </w:pPr>
      <w:r w:rsidRPr="00953B02">
        <w:rPr>
          <w:rFonts w:ascii="Arial" w:hAnsi="Arial" w:cs="Arial"/>
        </w:rPr>
        <w:t>3.</w:t>
      </w:r>
      <w:r w:rsidRPr="00953B02">
        <w:rPr>
          <w:rFonts w:ascii="Arial" w:hAnsi="Arial" w:cs="Arial"/>
        </w:rPr>
        <w:tab/>
        <w:t xml:space="preserve">Steve thinks that Cathy should buy </w:t>
      </w:r>
      <w:r w:rsidRPr="00953B02">
        <w:rPr>
          <w:rFonts w:ascii="Arial" w:hAnsi="Arial" w:cs="Arial"/>
          <w:u w:val="thick"/>
        </w:rPr>
        <w:t xml:space="preserve">                                                                         </w:t>
      </w:r>
      <w:proofErr w:type="gramStart"/>
      <w:r w:rsidRPr="00953B02">
        <w:rPr>
          <w:rFonts w:ascii="Arial" w:hAnsi="Arial" w:cs="Arial"/>
          <w:u w:val="thick"/>
        </w:rPr>
        <w:t xml:space="preserve">  </w:t>
      </w:r>
      <w:r w:rsidRPr="00953B02">
        <w:rPr>
          <w:rFonts w:ascii="Arial" w:hAnsi="Arial" w:cs="Arial"/>
        </w:rPr>
        <w:t>.</w:t>
      </w:r>
      <w:proofErr w:type="gramEnd"/>
    </w:p>
    <w:p w:rsidR="00953B02" w:rsidRPr="00953B02" w:rsidRDefault="00953B02" w:rsidP="00854DD6">
      <w:pPr>
        <w:pStyle w:val="ExercisesHUB"/>
        <w:tabs>
          <w:tab w:val="left" w:pos="-336"/>
          <w:tab w:val="left" w:pos="2220"/>
          <w:tab w:val="left" w:pos="4360"/>
        </w:tabs>
        <w:spacing w:before="28" w:line="360" w:lineRule="auto"/>
        <w:ind w:left="-700" w:firstLine="0"/>
        <w:rPr>
          <w:rFonts w:ascii="Arial" w:hAnsi="Arial" w:cs="Arial"/>
        </w:rPr>
      </w:pPr>
      <w:r w:rsidRPr="00953B02">
        <w:rPr>
          <w:rFonts w:ascii="Arial" w:hAnsi="Arial" w:cs="Arial"/>
        </w:rPr>
        <w:t>4.</w:t>
      </w:r>
      <w:r w:rsidRPr="00953B02">
        <w:rPr>
          <w:rFonts w:ascii="Arial" w:hAnsi="Arial" w:cs="Arial"/>
        </w:rPr>
        <w:tab/>
        <w:t xml:space="preserve">The subway is faster and less </w:t>
      </w:r>
      <w:r w:rsidRPr="00953B02">
        <w:rPr>
          <w:rFonts w:ascii="Arial" w:hAnsi="Arial" w:cs="Arial"/>
          <w:u w:val="thick"/>
        </w:rPr>
        <w:t xml:space="preserve">                                                                           </w:t>
      </w:r>
      <w:r w:rsidRPr="00953B02">
        <w:rPr>
          <w:rFonts w:ascii="Arial" w:hAnsi="Arial" w:cs="Arial"/>
        </w:rPr>
        <w:t xml:space="preserve"> than the bus.</w:t>
      </w:r>
    </w:p>
    <w:p w:rsidR="005468D4" w:rsidRPr="005468D4" w:rsidRDefault="00262974" w:rsidP="00854DD6">
      <w:pPr>
        <w:pStyle w:val="ExercisesHUB"/>
        <w:tabs>
          <w:tab w:val="left" w:pos="-406"/>
          <w:tab w:val="left" w:pos="-336"/>
          <w:tab w:val="left" w:pos="2220"/>
          <w:tab w:val="left" w:pos="7620"/>
        </w:tabs>
        <w:spacing w:before="28" w:line="360" w:lineRule="auto"/>
        <w:ind w:left="-700" w:firstLine="0"/>
        <w:rPr>
          <w:rFonts w:ascii="Arial" w:hAnsi="Arial" w:cs="Arial"/>
        </w:rPr>
      </w:pPr>
      <w:r>
        <w:rPr>
          <w:rFonts w:ascii="Arial" w:hAnsi="Arial" w:cs="Arial"/>
          <w:b/>
          <w:bCs/>
          <w:caps/>
          <w:noProof/>
          <w:color w:val="auto"/>
          <w:spacing w:val="4"/>
          <w:sz w:val="22"/>
          <w:szCs w:val="22"/>
          <w:lang w:val="el-GR" w:eastAsia="ar-SA"/>
        </w:rPr>
        <w:pict>
          <v:group id="_x0000_s1690" style="position:absolute;left:0;text-align:left;margin-left:347.25pt;margin-top:21.8pt;width:79.2pt;height:21.35pt;z-index:251720704;mso-wrap-distance-left:0;mso-wrap-distance-right:0" coordorigin="6859,73" coordsize="1584,427">
            <o:lock v:ext="edit" text="t"/>
            <v:rect id="_x0000_s1691" style="position:absolute;left:7599;top:75;width:425;height:425;v-text-anchor:middle" fillcolor="#ddd" strokeweight=".18mm">
              <v:fill color2="#222"/>
            </v:rect>
            <v:shape id="_x0000_s1692" type="#_x0000_t202" style="position:absolute;left:8018;top:73;width:425;height:425;v-text-anchor:middle" fillcolor="#ddd" strokeweight=".18mm">
              <v:fill color2="#222"/>
              <v:textbox style="mso-next-textbox:#_x0000_s1692;mso-rotate-with-shape:t" inset="0,,0">
                <w:txbxContent>
                  <w:p w:rsidR="00AB140F" w:rsidRPr="001F4475" w:rsidRDefault="001F4475" w:rsidP="00D35BB5">
                    <w:pPr>
                      <w:ind w:right="-21"/>
                      <w:jc w:val="center"/>
                      <w:rPr>
                        <w:rFonts w:ascii="Arial" w:hAnsi="Arial" w:cs="Arial"/>
                        <w:b/>
                        <w:sz w:val="22"/>
                        <w:lang w:val="en-US"/>
                      </w:rPr>
                    </w:pPr>
                    <w:r>
                      <w:rPr>
                        <w:rFonts w:ascii="Arial" w:hAnsi="Arial" w:cs="Arial"/>
                        <w:b/>
                        <w:sz w:val="22"/>
                        <w:lang w:val="en-US"/>
                      </w:rPr>
                      <w:t>10</w:t>
                    </w:r>
                  </w:p>
                </w:txbxContent>
              </v:textbox>
            </v:shape>
            <v:shape id="_x0000_s1693" type="#_x0000_t202" style="position:absolute;left:6859;top:73;width:740;height:425;v-text-anchor:middle" filled="f" strokeweight=".18mm">
              <v:textbox style="mso-next-textbox:#_x0000_s1693;mso-rotate-with-shape:t" inset="0,,0">
                <w:txbxContent>
                  <w:p w:rsidR="00AB140F" w:rsidRDefault="00AB140F" w:rsidP="00D35BB5">
                    <w:pPr>
                      <w:jc w:val="center"/>
                      <w:rPr>
                        <w:rFonts w:ascii="Arial" w:hAnsi="Arial" w:cs="Arial"/>
                        <w:color w:val="000000"/>
                        <w:sz w:val="20"/>
                      </w:rPr>
                    </w:pPr>
                    <w:r>
                      <w:rPr>
                        <w:rFonts w:ascii="Arial" w:hAnsi="Arial" w:cs="Arial"/>
                        <w:color w:val="000000"/>
                        <w:sz w:val="20"/>
                      </w:rPr>
                      <w:t>score</w:t>
                    </w:r>
                  </w:p>
                </w:txbxContent>
              </v:textbox>
            </v:shape>
          </v:group>
        </w:pict>
      </w:r>
      <w:r w:rsidR="00953B02" w:rsidRPr="00953B02">
        <w:rPr>
          <w:rFonts w:ascii="Arial" w:hAnsi="Arial" w:cs="Arial"/>
        </w:rPr>
        <w:t>5.</w:t>
      </w:r>
      <w:r w:rsidR="00953B02" w:rsidRPr="00953B02">
        <w:rPr>
          <w:rFonts w:ascii="Arial" w:hAnsi="Arial" w:cs="Arial"/>
        </w:rPr>
        <w:tab/>
        <w:t xml:space="preserve">The </w:t>
      </w:r>
      <w:r w:rsidR="00953B02" w:rsidRPr="00953B02">
        <w:rPr>
          <w:rFonts w:ascii="Arial" w:hAnsi="Arial" w:cs="Arial"/>
          <w:u w:val="thick"/>
        </w:rPr>
        <w:t xml:space="preserve">                                                                           </w:t>
      </w:r>
      <w:r w:rsidR="00953B02" w:rsidRPr="00953B02">
        <w:rPr>
          <w:rFonts w:ascii="Arial" w:hAnsi="Arial" w:cs="Arial"/>
        </w:rPr>
        <w:t xml:space="preserve"> is closer to Cathy’s home than the subway station is.</w:t>
      </w:r>
      <w:r w:rsidR="005468D4" w:rsidRPr="005468D4">
        <w:rPr>
          <w:rFonts w:ascii="Arial" w:hAnsi="Arial" w:cs="Arial"/>
        </w:rPr>
        <w:tab/>
      </w:r>
    </w:p>
    <w:p w:rsidR="00D84BDC" w:rsidRPr="00361B94" w:rsidRDefault="00D84BDC" w:rsidP="002E3390">
      <w:pPr>
        <w:autoSpaceDE w:val="0"/>
        <w:autoSpaceDN w:val="0"/>
        <w:adjustRightInd w:val="0"/>
        <w:spacing w:line="288" w:lineRule="auto"/>
        <w:ind w:left="-567" w:hanging="142"/>
        <w:textAlignment w:val="center"/>
        <w:rPr>
          <w:rFonts w:ascii="Arial" w:hAnsi="Arial" w:cs="Arial"/>
          <w:b/>
          <w:bCs/>
          <w:caps/>
          <w:color w:val="000000"/>
          <w:spacing w:val="4"/>
          <w:sz w:val="32"/>
          <w:szCs w:val="32"/>
          <w:lang w:val="en-US" w:eastAsia="el-GR"/>
        </w:rPr>
      </w:pPr>
      <w:r w:rsidRPr="00361B94">
        <w:rPr>
          <w:rFonts w:ascii="Arial" w:hAnsi="Arial" w:cs="Arial"/>
          <w:b/>
          <w:bCs/>
          <w:caps/>
          <w:color w:val="000000"/>
          <w:spacing w:val="4"/>
          <w:sz w:val="32"/>
          <w:szCs w:val="32"/>
          <w:lang w:val="en-US" w:eastAsia="el-GR"/>
        </w:rPr>
        <w:lastRenderedPageBreak/>
        <w:t>Reading</w:t>
      </w:r>
    </w:p>
    <w:p w:rsidR="00E11017" w:rsidRPr="0033340C" w:rsidRDefault="00E11017" w:rsidP="0033340C">
      <w:pPr>
        <w:pStyle w:val="RUBRICSHUB"/>
        <w:tabs>
          <w:tab w:val="clear" w:pos="260"/>
        </w:tabs>
        <w:ind w:left="-350" w:hanging="359"/>
        <w:rPr>
          <w:rFonts w:ascii="Arial" w:hAnsi="Arial" w:cs="Arial"/>
          <w:b/>
          <w:spacing w:val="2"/>
          <w:sz w:val="22"/>
          <w:szCs w:val="22"/>
          <w:lang w:val="en-US"/>
        </w:rPr>
      </w:pPr>
    </w:p>
    <w:p w:rsidR="001D319C" w:rsidRDefault="001D319C" w:rsidP="001D319C">
      <w:pPr>
        <w:pStyle w:val="RUBRICSHUB"/>
        <w:ind w:left="-672"/>
        <w:rPr>
          <w:rFonts w:ascii="Arial" w:hAnsi="Arial" w:cs="Arial"/>
          <w:b/>
          <w:sz w:val="22"/>
          <w:szCs w:val="22"/>
        </w:rPr>
      </w:pPr>
      <w:r w:rsidRPr="001D319C">
        <w:rPr>
          <w:rFonts w:ascii="Arial" w:hAnsi="Arial" w:cs="Arial"/>
          <w:b/>
          <w:sz w:val="22"/>
          <w:szCs w:val="22"/>
        </w:rPr>
        <w:t>Read the text and write T for True or F for False.</w:t>
      </w:r>
    </w:p>
    <w:p w:rsidR="001D319C" w:rsidRDefault="00262974" w:rsidP="001D319C">
      <w:pPr>
        <w:pStyle w:val="RUBRICSHUB"/>
        <w:ind w:left="-672"/>
        <w:rPr>
          <w:rFonts w:ascii="Arial" w:hAnsi="Arial" w:cs="Arial"/>
          <w:b/>
          <w:sz w:val="22"/>
          <w:szCs w:val="22"/>
        </w:rPr>
      </w:pPr>
      <w:r>
        <w:rPr>
          <w:rFonts w:ascii="Arial" w:hAnsi="Arial" w:cs="Arial"/>
          <w:b/>
          <w:noProof/>
          <w:sz w:val="22"/>
          <w:szCs w:val="22"/>
          <w:lang w:val="el-GR"/>
        </w:rPr>
        <w:pict>
          <v:rect id="_x0000_s1809" style="position:absolute;left:0;text-align:left;margin-left:-31.05pt;margin-top:12.05pt;width:496.9pt;height:43.05pt;z-index:251809792" fillcolor="#7f7f7f [1612]" stroked="f">
            <v:textbox>
              <w:txbxContent>
                <w:p w:rsidR="001D319C" w:rsidRPr="001D319C" w:rsidRDefault="001D319C" w:rsidP="001D319C">
                  <w:pPr>
                    <w:tabs>
                      <w:tab w:val="left" w:pos="315"/>
                      <w:tab w:val="left" w:pos="1710"/>
                      <w:tab w:val="left" w:pos="3300"/>
                      <w:tab w:val="left" w:pos="4470"/>
                    </w:tabs>
                    <w:suppressAutoHyphens w:val="0"/>
                    <w:autoSpaceDE w:val="0"/>
                    <w:autoSpaceDN w:val="0"/>
                    <w:adjustRightInd w:val="0"/>
                    <w:spacing w:before="57" w:line="289" w:lineRule="auto"/>
                    <w:jc w:val="center"/>
                    <w:textAlignment w:val="baseline"/>
                    <w:rPr>
                      <w:rFonts w:ascii="Arial" w:hAnsi="Arial" w:cs="Arial"/>
                      <w:b/>
                      <w:color w:val="FFFFFF" w:themeColor="background1"/>
                      <w:sz w:val="48"/>
                      <w:szCs w:val="48"/>
                      <w:lang w:eastAsia="el-GR"/>
                    </w:rPr>
                  </w:pPr>
                  <w:r w:rsidRPr="001D319C">
                    <w:rPr>
                      <w:rFonts w:ascii="Arial" w:hAnsi="Arial" w:cs="Arial"/>
                      <w:b/>
                      <w:color w:val="FFFFFF" w:themeColor="background1"/>
                      <w:sz w:val="48"/>
                      <w:szCs w:val="48"/>
                      <w:lang w:eastAsia="el-GR"/>
                    </w:rPr>
                    <w:t>Money Savers That Work!</w:t>
                  </w:r>
                </w:p>
                <w:p w:rsidR="001D319C" w:rsidRPr="001D319C" w:rsidRDefault="001D319C">
                  <w:pPr>
                    <w:rPr>
                      <w:rFonts w:ascii="Arial" w:hAnsi="Arial" w:cs="Arial"/>
                      <w:b/>
                      <w:color w:val="FFFFFF" w:themeColor="background1"/>
                      <w:sz w:val="48"/>
                      <w:szCs w:val="48"/>
                    </w:rPr>
                  </w:pPr>
                </w:p>
              </w:txbxContent>
            </v:textbox>
          </v:rect>
        </w:pict>
      </w: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262974" w:rsidP="001D319C">
      <w:pPr>
        <w:pStyle w:val="RUBRICSHUB"/>
        <w:ind w:left="-672"/>
        <w:rPr>
          <w:rFonts w:ascii="Arial" w:hAnsi="Arial" w:cs="Arial"/>
          <w:b/>
          <w:sz w:val="22"/>
          <w:szCs w:val="22"/>
        </w:rPr>
      </w:pPr>
      <w:r>
        <w:rPr>
          <w:rFonts w:ascii="Arial" w:hAnsi="Arial" w:cs="Arial"/>
          <w:b/>
          <w:noProof/>
          <w:sz w:val="22"/>
          <w:szCs w:val="22"/>
          <w:lang w:val="el-GR"/>
        </w:rPr>
        <w:pict>
          <v:rect id="_x0000_s1810" style="position:absolute;left:0;text-align:left;margin-left:-31.05pt;margin-top:3.1pt;width:496.9pt;height:346.5pt;z-index:251810816" fillcolor="#d8d8d8 [2732]" stroked="f">
            <v:textbox>
              <w:txbxContent>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You've decided not to go on the round-the-world tour you planned for this summer and you haven't bought tickets for every opera performance this year. Congratulations. You've saved quite a lot! However, if you are just an ordinary person who can’t even imagine spending money like that, you </w:t>
                  </w:r>
                  <w:proofErr w:type="gramStart"/>
                  <w:r w:rsidRPr="001D319C">
                    <w:rPr>
                      <w:rFonts w:ascii="Arial" w:hAnsi="Arial" w:cs="Arial"/>
                      <w:color w:val="000000"/>
                      <w:spacing w:val="3"/>
                      <w:sz w:val="20"/>
                      <w:szCs w:val="20"/>
                      <w:lang w:eastAsia="el-GR"/>
                    </w:rPr>
                    <w:t>have to</w:t>
                  </w:r>
                  <w:proofErr w:type="gramEnd"/>
                  <w:r w:rsidRPr="001D319C">
                    <w:rPr>
                      <w:rFonts w:ascii="Arial" w:hAnsi="Arial" w:cs="Arial"/>
                      <w:color w:val="000000"/>
                      <w:spacing w:val="3"/>
                      <w:sz w:val="20"/>
                      <w:szCs w:val="20"/>
                      <w:lang w:eastAsia="el-GR"/>
                    </w:rPr>
                    <w:t xml:space="preserve"> find other ways to save money.</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To save money, most of us </w:t>
                  </w:r>
                  <w:proofErr w:type="gramStart"/>
                  <w:r w:rsidRPr="001D319C">
                    <w:rPr>
                      <w:rFonts w:ascii="Arial" w:hAnsi="Arial" w:cs="Arial"/>
                      <w:color w:val="000000"/>
                      <w:spacing w:val="3"/>
                      <w:sz w:val="20"/>
                      <w:szCs w:val="20"/>
                      <w:lang w:eastAsia="el-GR"/>
                    </w:rPr>
                    <w:t>have to</w:t>
                  </w:r>
                  <w:proofErr w:type="gramEnd"/>
                  <w:r w:rsidRPr="001D319C">
                    <w:rPr>
                      <w:rFonts w:ascii="Arial" w:hAnsi="Arial" w:cs="Arial"/>
                      <w:color w:val="000000"/>
                      <w:spacing w:val="3"/>
                      <w:sz w:val="20"/>
                      <w:szCs w:val="20"/>
                      <w:lang w:eastAsia="el-GR"/>
                    </w:rPr>
                    <w:t xml:space="preserve"> try to spend smaller amounts of money on things we buy every day and on services (telephone, cell phones, Internet, etc.) every month. The hard part is to find ways to spend less money that won't change your life completely. The list below has some ideas about how to save money that really work.  Here are ten money savers that won't change your life but they will change your bank account!</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1.</w:t>
                  </w:r>
                  <w:r w:rsidRPr="001D319C">
                    <w:rPr>
                      <w:rFonts w:ascii="Arial" w:hAnsi="Arial" w:cs="Arial"/>
                      <w:color w:val="000000"/>
                      <w:spacing w:val="3"/>
                      <w:sz w:val="20"/>
                      <w:szCs w:val="20"/>
                      <w:lang w:eastAsia="el-GR"/>
                    </w:rPr>
                    <w:tab/>
                    <w:t>Slow down! A car going 40 mph uses 15% less gas than one going 50 mph.</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2.</w:t>
                  </w:r>
                  <w:r w:rsidRPr="001D319C">
                    <w:rPr>
                      <w:rFonts w:ascii="Arial" w:hAnsi="Arial" w:cs="Arial"/>
                      <w:color w:val="000000"/>
                      <w:spacing w:val="3"/>
                      <w:sz w:val="20"/>
                      <w:szCs w:val="20"/>
                      <w:lang w:eastAsia="el-GR"/>
                    </w:rPr>
                    <w:tab/>
                    <w:t>Don't drive; walk or ride a bike. You'll save gas (and it's better for your health!).</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3.</w:t>
                  </w:r>
                  <w:r w:rsidRPr="001D319C">
                    <w:rPr>
                      <w:rFonts w:ascii="Arial" w:hAnsi="Arial" w:cs="Arial"/>
                      <w:color w:val="000000"/>
                      <w:spacing w:val="3"/>
                      <w:sz w:val="20"/>
                      <w:szCs w:val="20"/>
                      <w:lang w:eastAsia="el-GR"/>
                    </w:rPr>
                    <w:tab/>
                    <w:t xml:space="preserve">Don't buy more than what is on your shopping list. If your daughter needs new shoes, don't buy </w:t>
                  </w:r>
                  <w:r w:rsidRPr="001D319C">
                    <w:rPr>
                      <w:rFonts w:ascii="Arial" w:hAnsi="Arial" w:cs="Arial"/>
                      <w:color w:val="000000"/>
                      <w:spacing w:val="3"/>
                      <w:sz w:val="20"/>
                      <w:szCs w:val="20"/>
                      <w:lang w:eastAsia="el-GR"/>
                    </w:rPr>
                    <w:br/>
                  </w:r>
                  <w:r w:rsidRPr="001D319C">
                    <w:rPr>
                      <w:rFonts w:ascii="Arial" w:hAnsi="Arial" w:cs="Arial"/>
                      <w:color w:val="000000"/>
                      <w:spacing w:val="3"/>
                      <w:sz w:val="20"/>
                      <w:szCs w:val="20"/>
                      <w:lang w:eastAsia="el-GR"/>
                    </w:rPr>
                    <w:tab/>
                    <w:t>that nice dress that matches them (even if it's on sale).</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4.</w:t>
                  </w:r>
                  <w:r w:rsidRPr="001D319C">
                    <w:rPr>
                      <w:rFonts w:ascii="Arial" w:hAnsi="Arial" w:cs="Arial"/>
                      <w:color w:val="000000"/>
                      <w:spacing w:val="3"/>
                      <w:sz w:val="20"/>
                      <w:szCs w:val="20"/>
                      <w:lang w:eastAsia="el-GR"/>
                    </w:rPr>
                    <w:tab/>
                    <w:t xml:space="preserve">Think twice before you get a cell phone with a two-year plan. You may get a cool phone and </w:t>
                  </w:r>
                  <w:r w:rsidRPr="001D319C">
                    <w:rPr>
                      <w:rFonts w:ascii="Arial" w:hAnsi="Arial" w:cs="Arial"/>
                      <w:color w:val="000000"/>
                      <w:spacing w:val="3"/>
                      <w:sz w:val="20"/>
                      <w:szCs w:val="20"/>
                      <w:lang w:eastAsia="el-GR"/>
                    </w:rPr>
                    <w:br/>
                  </w:r>
                  <w:r w:rsidRPr="001D319C">
                    <w:rPr>
                      <w:rFonts w:ascii="Arial" w:hAnsi="Arial" w:cs="Arial"/>
                      <w:color w:val="000000"/>
                      <w:spacing w:val="3"/>
                      <w:sz w:val="20"/>
                      <w:szCs w:val="20"/>
                      <w:lang w:eastAsia="el-GR"/>
                    </w:rPr>
                    <w:tab/>
                    <w:t xml:space="preserve">the plan may sound good, but in the second year you will probably be able to get a better price </w:t>
                  </w:r>
                  <w:r w:rsidRPr="001D319C">
                    <w:rPr>
                      <w:rFonts w:ascii="Arial" w:hAnsi="Arial" w:cs="Arial"/>
                      <w:color w:val="000000"/>
                      <w:spacing w:val="3"/>
                      <w:sz w:val="20"/>
                      <w:szCs w:val="20"/>
                      <w:lang w:eastAsia="el-GR"/>
                    </w:rPr>
                    <w:br/>
                  </w:r>
                  <w:r w:rsidRPr="001D319C">
                    <w:rPr>
                      <w:rFonts w:ascii="Arial" w:hAnsi="Arial" w:cs="Arial"/>
                      <w:color w:val="000000"/>
                      <w:spacing w:val="3"/>
                      <w:sz w:val="20"/>
                      <w:szCs w:val="20"/>
                      <w:lang w:eastAsia="el-GR"/>
                    </w:rPr>
                    <w:tab/>
                    <w:t>somewhere else.</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5.</w:t>
                  </w:r>
                  <w:r w:rsidRPr="001D319C">
                    <w:rPr>
                      <w:rFonts w:ascii="Arial" w:hAnsi="Arial" w:cs="Arial"/>
                      <w:color w:val="000000"/>
                      <w:spacing w:val="3"/>
                      <w:sz w:val="20"/>
                      <w:szCs w:val="20"/>
                      <w:lang w:eastAsia="el-GR"/>
                    </w:rPr>
                    <w:tab/>
                    <w:t>Put all your change in a box and save it for your summer vacation.</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6.</w:t>
                  </w:r>
                  <w:r w:rsidRPr="001D319C">
                    <w:rPr>
                      <w:rFonts w:ascii="Arial" w:hAnsi="Arial" w:cs="Arial"/>
                      <w:color w:val="000000"/>
                      <w:spacing w:val="3"/>
                      <w:sz w:val="20"/>
                      <w:szCs w:val="20"/>
                      <w:lang w:eastAsia="el-GR"/>
                    </w:rPr>
                    <w:tab/>
                    <w:t>Wash clothes in warm water, not hot. You'll use 50% less energy and save money.</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7.</w:t>
                  </w:r>
                  <w:r w:rsidRPr="001D319C">
                    <w:rPr>
                      <w:rFonts w:ascii="Arial" w:hAnsi="Arial" w:cs="Arial"/>
                      <w:color w:val="000000"/>
                      <w:spacing w:val="3"/>
                      <w:sz w:val="20"/>
                      <w:szCs w:val="20"/>
                      <w:lang w:eastAsia="el-GR"/>
                    </w:rPr>
                    <w:tab/>
                    <w:t xml:space="preserve">Make your own iced tea. You can give it extra </w:t>
                  </w:r>
                  <w:proofErr w:type="spellStart"/>
                  <w:r w:rsidRPr="001D319C">
                    <w:rPr>
                      <w:rFonts w:ascii="Arial" w:hAnsi="Arial" w:cs="Arial"/>
                      <w:color w:val="000000"/>
                      <w:spacing w:val="3"/>
                      <w:sz w:val="20"/>
                      <w:szCs w:val="20"/>
                      <w:lang w:eastAsia="el-GR"/>
                    </w:rPr>
                    <w:t>flavor</w:t>
                  </w:r>
                  <w:proofErr w:type="spellEnd"/>
                  <w:r w:rsidRPr="001D319C">
                    <w:rPr>
                      <w:rFonts w:ascii="Arial" w:hAnsi="Arial" w:cs="Arial"/>
                      <w:color w:val="000000"/>
                      <w:spacing w:val="3"/>
                      <w:sz w:val="20"/>
                      <w:szCs w:val="20"/>
                      <w:lang w:eastAsia="el-GR"/>
                    </w:rPr>
                    <w:t xml:space="preserve"> by adding fruit juice.</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8.</w:t>
                  </w:r>
                  <w:r w:rsidRPr="001D319C">
                    <w:rPr>
                      <w:rFonts w:ascii="Arial" w:hAnsi="Arial" w:cs="Arial"/>
                      <w:color w:val="000000"/>
                      <w:spacing w:val="3"/>
                      <w:sz w:val="20"/>
                      <w:szCs w:val="20"/>
                      <w:lang w:eastAsia="el-GR"/>
                    </w:rPr>
                    <w:tab/>
                    <w:t>Stop extra phone services: three-way calling and call-waiting can add $10 a month to your bill.</w:t>
                  </w:r>
                </w:p>
                <w:p w:rsidR="001D319C" w:rsidRPr="001D319C" w:rsidRDefault="001D319C" w:rsidP="001D319C">
                  <w:pPr>
                    <w:tabs>
                      <w:tab w:val="left" w:pos="315"/>
                      <w:tab w:val="left" w:pos="1710"/>
                      <w:tab w:val="left" w:pos="3300"/>
                      <w:tab w:val="left" w:pos="4470"/>
                    </w:tabs>
                    <w:autoSpaceDE w:val="0"/>
                    <w:autoSpaceDN w:val="0"/>
                    <w:adjustRightInd w:val="0"/>
                    <w:spacing w:line="289" w:lineRule="auto"/>
                    <w:textAlignment w:val="baseline"/>
                    <w:rPr>
                      <w:rFonts w:ascii="Arial" w:hAnsi="Arial" w:cs="Arial"/>
                      <w:color w:val="000000"/>
                      <w:spacing w:val="3"/>
                      <w:sz w:val="20"/>
                      <w:szCs w:val="20"/>
                      <w:lang w:eastAsia="el-GR"/>
                    </w:rPr>
                  </w:pPr>
                  <w:r w:rsidRPr="001D319C">
                    <w:rPr>
                      <w:rFonts w:ascii="Arial" w:hAnsi="Arial" w:cs="Arial"/>
                      <w:color w:val="000000"/>
                      <w:spacing w:val="3"/>
                      <w:sz w:val="20"/>
                      <w:szCs w:val="20"/>
                      <w:lang w:eastAsia="el-GR"/>
                    </w:rPr>
                    <w:t xml:space="preserve">  9.</w:t>
                  </w:r>
                  <w:r w:rsidRPr="001D319C">
                    <w:rPr>
                      <w:rFonts w:ascii="Arial" w:hAnsi="Arial" w:cs="Arial"/>
                      <w:color w:val="000000"/>
                      <w:spacing w:val="3"/>
                      <w:sz w:val="20"/>
                      <w:szCs w:val="20"/>
                      <w:lang w:eastAsia="el-GR"/>
                    </w:rPr>
                    <w:tab/>
                    <w:t>Eat breakfast at home. Almost anything you eat will be cheaper (and healthier) than fast food.</w:t>
                  </w:r>
                </w:p>
                <w:p w:rsidR="001D319C" w:rsidRPr="001D319C" w:rsidRDefault="001D319C" w:rsidP="001D319C">
                  <w:pPr>
                    <w:rPr>
                      <w:rFonts w:ascii="Arial" w:hAnsi="Arial" w:cs="Arial"/>
                      <w:sz w:val="20"/>
                      <w:szCs w:val="20"/>
                    </w:rPr>
                  </w:pPr>
                  <w:r w:rsidRPr="001D319C">
                    <w:rPr>
                      <w:rFonts w:ascii="Arial" w:hAnsi="Arial" w:cs="Arial"/>
                      <w:color w:val="000000"/>
                      <w:spacing w:val="3"/>
                      <w:sz w:val="20"/>
                      <w:szCs w:val="20"/>
                      <w:lang w:eastAsia="el-GR"/>
                    </w:rPr>
                    <w:t>10.</w:t>
                  </w:r>
                  <w:r>
                    <w:rPr>
                      <w:rFonts w:ascii="Arial" w:hAnsi="Arial" w:cs="Arial"/>
                      <w:color w:val="000000"/>
                      <w:spacing w:val="3"/>
                      <w:sz w:val="20"/>
                      <w:szCs w:val="20"/>
                      <w:lang w:eastAsia="el-GR"/>
                    </w:rPr>
                    <w:t xml:space="preserve"> </w:t>
                  </w:r>
                  <w:r w:rsidRPr="001D319C">
                    <w:rPr>
                      <w:rFonts w:ascii="Arial" w:hAnsi="Arial" w:cs="Arial"/>
                      <w:color w:val="000000"/>
                      <w:spacing w:val="3"/>
                      <w:sz w:val="20"/>
                      <w:szCs w:val="20"/>
                      <w:lang w:eastAsia="el-GR"/>
                    </w:rPr>
                    <w:t>Don't buy that new CD or that new pair of shoes that you like so m</w:t>
                  </w:r>
                  <w:r>
                    <w:rPr>
                      <w:rFonts w:ascii="Arial" w:hAnsi="Arial" w:cs="Arial"/>
                      <w:color w:val="000000"/>
                      <w:spacing w:val="3"/>
                      <w:sz w:val="20"/>
                      <w:szCs w:val="20"/>
                      <w:lang w:eastAsia="el-GR"/>
                    </w:rPr>
                    <w:t xml:space="preserve">uch (if you don't really need </w:t>
                  </w:r>
                  <w:r w:rsidRPr="001D319C">
                    <w:rPr>
                      <w:rFonts w:ascii="Arial" w:hAnsi="Arial" w:cs="Arial"/>
                      <w:color w:val="000000"/>
                      <w:spacing w:val="3"/>
                      <w:sz w:val="20"/>
                      <w:szCs w:val="20"/>
                      <w:lang w:eastAsia="el-GR"/>
                    </w:rPr>
                    <w:t>them).</w:t>
                  </w:r>
                </w:p>
              </w:txbxContent>
            </v:textbox>
          </v:rect>
        </w:pict>
      </w: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Default="001D319C" w:rsidP="001D319C">
      <w:pPr>
        <w:pStyle w:val="RUBRICSHUB"/>
        <w:ind w:left="-672"/>
        <w:rPr>
          <w:rFonts w:ascii="Arial" w:hAnsi="Arial" w:cs="Arial"/>
          <w:b/>
          <w:sz w:val="22"/>
          <w:szCs w:val="22"/>
        </w:rPr>
      </w:pPr>
    </w:p>
    <w:p w:rsidR="001D319C" w:rsidRPr="001D319C" w:rsidRDefault="001D319C" w:rsidP="001D319C">
      <w:pPr>
        <w:pStyle w:val="RUBRICSHUB"/>
        <w:ind w:left="-672"/>
        <w:rPr>
          <w:rFonts w:ascii="Arial" w:hAnsi="Arial" w:cs="Arial"/>
          <w:b/>
          <w:sz w:val="22"/>
          <w:szCs w:val="22"/>
        </w:rPr>
      </w:pPr>
    </w:p>
    <w:p w:rsidR="00230FB4" w:rsidRDefault="00230FB4" w:rsidP="00230FB4">
      <w:pPr>
        <w:pStyle w:val="0LYSEIS"/>
        <w:spacing w:line="276" w:lineRule="auto"/>
        <w:jc w:val="left"/>
        <w:rPr>
          <w:rStyle w:val="Readingtext"/>
          <w:rFonts w:ascii="Arial" w:hAnsi="Arial" w:cs="Arial"/>
          <w:b/>
          <w:spacing w:val="9"/>
          <w:sz w:val="52"/>
          <w:szCs w:val="22"/>
          <w:lang w:val="en-US"/>
        </w:rPr>
      </w:pPr>
    </w:p>
    <w:p w:rsidR="00230FB4" w:rsidRDefault="00230FB4" w:rsidP="00230FB4">
      <w:pPr>
        <w:pStyle w:val="0LYSEIS"/>
        <w:spacing w:line="276" w:lineRule="auto"/>
        <w:jc w:val="left"/>
        <w:rPr>
          <w:rStyle w:val="Readingtext"/>
          <w:rFonts w:ascii="Arial" w:hAnsi="Arial" w:cs="Arial"/>
          <w:b/>
          <w:spacing w:val="9"/>
          <w:sz w:val="52"/>
          <w:szCs w:val="22"/>
          <w:lang w:val="en-US"/>
        </w:rPr>
      </w:pPr>
    </w:p>
    <w:p w:rsidR="00230FB4" w:rsidRDefault="00230FB4" w:rsidP="00230FB4">
      <w:pPr>
        <w:pStyle w:val="0LYSEIS"/>
        <w:spacing w:line="276" w:lineRule="auto"/>
        <w:jc w:val="left"/>
        <w:rPr>
          <w:rStyle w:val="Readingtext"/>
          <w:rFonts w:ascii="Arial" w:hAnsi="Arial" w:cs="Arial"/>
          <w:b/>
          <w:spacing w:val="9"/>
          <w:sz w:val="52"/>
          <w:szCs w:val="22"/>
          <w:lang w:val="en-US"/>
        </w:rPr>
      </w:pPr>
    </w:p>
    <w:p w:rsidR="00230FB4" w:rsidRDefault="00262974" w:rsidP="00230FB4">
      <w:pPr>
        <w:pStyle w:val="0LYSEIS"/>
        <w:spacing w:line="276" w:lineRule="auto"/>
        <w:jc w:val="left"/>
        <w:rPr>
          <w:rStyle w:val="Readingtext"/>
          <w:rFonts w:ascii="Arial" w:hAnsi="Arial" w:cs="Arial"/>
          <w:b/>
          <w:spacing w:val="9"/>
          <w:sz w:val="52"/>
          <w:szCs w:val="22"/>
          <w:lang w:val="en-US"/>
        </w:rPr>
      </w:pPr>
      <w:r>
        <w:rPr>
          <w:rFonts w:ascii="Arial" w:hAnsi="Arial" w:cs="Arial"/>
          <w:b/>
          <w:noProof/>
          <w:color w:val="000000"/>
          <w:spacing w:val="9"/>
          <w:sz w:val="52"/>
          <w:lang w:val="el-GR"/>
        </w:rPr>
        <w:pict>
          <v:group id="_x0000_s1754" style="position:absolute;margin-left:368.85pt;margin-top:27.2pt;width:25.7pt;height:115.9pt;z-index:251771904" coordorigin="10685,2638" coordsize="514,2318" o:regroupid="16">
            <v:shape id="_x0000_s1755" type="#_x0000_t202" style="position:absolute;left:10685;top:2638;width:514;height:343;v-text-anchor:middle" strokeweight="1pt">
              <v:fill color2="#222"/>
              <v:textbox style="mso-next-textbox:#_x0000_s1755;mso-rotate-with-shape:t" inset="0,,0">
                <w:txbxContent>
                  <w:p w:rsidR="008519DE" w:rsidRPr="001149FA" w:rsidRDefault="008519DE" w:rsidP="008519DE">
                    <w:pPr>
                      <w:spacing w:before="40" w:line="3360" w:lineRule="auto"/>
                      <w:ind w:right="-23"/>
                      <w:jc w:val="center"/>
                      <w:rPr>
                        <w:rFonts w:ascii="Arial" w:hAnsi="Arial" w:cs="Arial"/>
                        <w:b/>
                        <w:sz w:val="20"/>
                        <w:szCs w:val="20"/>
                        <w:lang w:val="en-US"/>
                      </w:rPr>
                    </w:pPr>
                  </w:p>
                </w:txbxContent>
              </v:textbox>
            </v:shape>
            <v:shape id="_x0000_s1756" type="#_x0000_t202" style="position:absolute;left:10685;top:3131;width:514;height:343;v-text-anchor:middle" strokeweight="1pt">
              <v:fill color2="#222"/>
              <v:textbox style="mso-next-textbox:#_x0000_s1756;mso-rotate-with-shape:t" inset="0,,0">
                <w:txbxContent>
                  <w:p w:rsidR="008519DE" w:rsidRPr="001149FA" w:rsidRDefault="008519DE" w:rsidP="008519DE">
                    <w:pPr>
                      <w:spacing w:before="40" w:line="3360" w:lineRule="auto"/>
                      <w:ind w:right="-23"/>
                      <w:jc w:val="center"/>
                      <w:rPr>
                        <w:rFonts w:ascii="Arial" w:hAnsi="Arial" w:cs="Arial"/>
                        <w:b/>
                        <w:sz w:val="20"/>
                        <w:szCs w:val="20"/>
                        <w:lang w:val="en-US"/>
                      </w:rPr>
                    </w:pPr>
                  </w:p>
                </w:txbxContent>
              </v:textbox>
            </v:shape>
            <v:shape id="_x0000_s1757" type="#_x0000_t202" style="position:absolute;left:10685;top:3625;width:514;height:343;v-text-anchor:middle" strokeweight="1pt">
              <v:fill color2="#222"/>
              <v:textbox style="mso-next-textbox:#_x0000_s1757;mso-rotate-with-shape:t" inset="0,,0">
                <w:txbxContent>
                  <w:p w:rsidR="008519DE" w:rsidRPr="001149FA" w:rsidRDefault="008519DE" w:rsidP="008519DE">
                    <w:pPr>
                      <w:spacing w:before="40" w:line="3360" w:lineRule="auto"/>
                      <w:ind w:right="-23"/>
                      <w:jc w:val="center"/>
                      <w:rPr>
                        <w:rFonts w:ascii="Arial" w:hAnsi="Arial" w:cs="Arial"/>
                        <w:b/>
                        <w:sz w:val="20"/>
                        <w:szCs w:val="20"/>
                        <w:lang w:val="en-US"/>
                      </w:rPr>
                    </w:pPr>
                  </w:p>
                </w:txbxContent>
              </v:textbox>
            </v:shape>
            <v:shape id="_x0000_s1758" type="#_x0000_t202" style="position:absolute;left:10685;top:4119;width:514;height:343;v-text-anchor:middle" strokeweight="1pt">
              <v:fill color2="#222"/>
              <v:textbox style="mso-next-textbox:#_x0000_s1758;mso-rotate-with-shape:t" inset="0,,0">
                <w:txbxContent>
                  <w:p w:rsidR="008519DE" w:rsidRPr="001149FA" w:rsidRDefault="008519DE" w:rsidP="008519DE">
                    <w:pPr>
                      <w:spacing w:before="40" w:line="3360" w:lineRule="auto"/>
                      <w:ind w:right="-23"/>
                      <w:jc w:val="center"/>
                      <w:rPr>
                        <w:rFonts w:ascii="Arial" w:hAnsi="Arial" w:cs="Arial"/>
                        <w:b/>
                        <w:sz w:val="20"/>
                        <w:szCs w:val="20"/>
                        <w:lang w:val="en-US"/>
                      </w:rPr>
                    </w:pPr>
                  </w:p>
                </w:txbxContent>
              </v:textbox>
            </v:shape>
            <v:shape id="_x0000_s1759" type="#_x0000_t202" style="position:absolute;left:10685;top:4613;width:514;height:343;v-text-anchor:middle" strokeweight="1pt">
              <v:fill color2="#222"/>
              <v:textbox style="mso-next-textbox:#_x0000_s1759;mso-rotate-with-shape:t" inset="0,,0">
                <w:txbxContent>
                  <w:p w:rsidR="008519DE" w:rsidRPr="001149FA" w:rsidRDefault="008519DE" w:rsidP="008519DE">
                    <w:pPr>
                      <w:spacing w:before="40" w:line="3360" w:lineRule="auto"/>
                      <w:ind w:right="-23"/>
                      <w:jc w:val="center"/>
                      <w:rPr>
                        <w:rFonts w:ascii="Arial" w:hAnsi="Arial" w:cs="Arial"/>
                        <w:b/>
                        <w:sz w:val="20"/>
                        <w:szCs w:val="20"/>
                        <w:lang w:val="en-US"/>
                      </w:rPr>
                    </w:pPr>
                  </w:p>
                </w:txbxContent>
              </v:textbox>
            </v:shape>
          </v:group>
        </w:pict>
      </w:r>
    </w:p>
    <w:p w:rsidR="00132822" w:rsidRPr="00132822" w:rsidRDefault="00132822" w:rsidP="00A06938">
      <w:pPr>
        <w:tabs>
          <w:tab w:val="left" w:pos="315"/>
          <w:tab w:val="left" w:pos="1710"/>
          <w:tab w:val="left" w:pos="3300"/>
          <w:tab w:val="left" w:pos="4470"/>
        </w:tabs>
        <w:autoSpaceDE w:val="0"/>
        <w:autoSpaceDN w:val="0"/>
        <w:adjustRightInd w:val="0"/>
        <w:spacing w:line="480" w:lineRule="auto"/>
        <w:ind w:left="-182" w:hanging="350"/>
        <w:textAlignment w:val="baseline"/>
        <w:rPr>
          <w:rFonts w:ascii="Arial" w:hAnsi="Arial" w:cs="Arial"/>
          <w:color w:val="000000"/>
          <w:spacing w:val="1"/>
          <w:sz w:val="20"/>
          <w:szCs w:val="20"/>
          <w:lang w:eastAsia="el-GR"/>
        </w:rPr>
      </w:pPr>
      <w:r w:rsidRPr="00132822">
        <w:rPr>
          <w:rFonts w:ascii="Arial" w:hAnsi="Arial" w:cs="Arial"/>
          <w:color w:val="000000"/>
          <w:spacing w:val="1"/>
          <w:sz w:val="20"/>
          <w:szCs w:val="20"/>
          <w:lang w:eastAsia="el-GR"/>
        </w:rPr>
        <w:t>1.</w:t>
      </w:r>
      <w:r w:rsidRPr="00132822">
        <w:rPr>
          <w:rFonts w:ascii="Arial" w:hAnsi="Arial" w:cs="Arial"/>
          <w:color w:val="000000"/>
          <w:spacing w:val="1"/>
          <w:sz w:val="20"/>
          <w:szCs w:val="20"/>
          <w:lang w:eastAsia="el-GR"/>
        </w:rPr>
        <w:tab/>
        <w:t>It is not possible for most people to save money.</w:t>
      </w:r>
      <w:r w:rsidRPr="00132822">
        <w:rPr>
          <w:rFonts w:ascii="Arial" w:hAnsi="Arial" w:cs="Arial"/>
          <w:color w:val="000000"/>
          <w:spacing w:val="3"/>
          <w:sz w:val="20"/>
          <w:szCs w:val="20"/>
          <w:lang w:eastAsia="el-GR"/>
        </w:rPr>
        <w:tab/>
      </w:r>
    </w:p>
    <w:p w:rsidR="00132822" w:rsidRPr="00132822" w:rsidRDefault="00132822" w:rsidP="00A06938">
      <w:pPr>
        <w:tabs>
          <w:tab w:val="left" w:pos="315"/>
          <w:tab w:val="left" w:pos="1710"/>
          <w:tab w:val="left" w:pos="3300"/>
          <w:tab w:val="left" w:pos="4470"/>
        </w:tabs>
        <w:autoSpaceDE w:val="0"/>
        <w:autoSpaceDN w:val="0"/>
        <w:adjustRightInd w:val="0"/>
        <w:spacing w:line="480" w:lineRule="auto"/>
        <w:ind w:left="-182" w:hanging="350"/>
        <w:textAlignment w:val="baseline"/>
        <w:rPr>
          <w:rFonts w:ascii="Arial" w:hAnsi="Arial" w:cs="Arial"/>
          <w:color w:val="000000"/>
          <w:spacing w:val="1"/>
          <w:sz w:val="20"/>
          <w:szCs w:val="20"/>
          <w:lang w:eastAsia="el-GR"/>
        </w:rPr>
      </w:pPr>
      <w:r w:rsidRPr="00132822">
        <w:rPr>
          <w:rFonts w:ascii="Arial" w:hAnsi="Arial" w:cs="Arial"/>
          <w:color w:val="000000"/>
          <w:spacing w:val="1"/>
          <w:sz w:val="20"/>
          <w:szCs w:val="20"/>
          <w:lang w:eastAsia="el-GR"/>
        </w:rPr>
        <w:t>2.</w:t>
      </w:r>
      <w:r w:rsidRPr="00132822">
        <w:rPr>
          <w:rFonts w:ascii="Arial" w:hAnsi="Arial" w:cs="Arial"/>
          <w:color w:val="000000"/>
          <w:spacing w:val="1"/>
          <w:sz w:val="20"/>
          <w:szCs w:val="20"/>
          <w:lang w:eastAsia="el-GR"/>
        </w:rPr>
        <w:tab/>
        <w:t>The list shows how you can save money and change your life.</w:t>
      </w:r>
      <w:r w:rsidRPr="00132822">
        <w:rPr>
          <w:rFonts w:ascii="Arial" w:hAnsi="Arial" w:cs="Arial"/>
          <w:color w:val="000000"/>
          <w:spacing w:val="3"/>
          <w:sz w:val="20"/>
          <w:szCs w:val="20"/>
          <w:lang w:eastAsia="el-GR"/>
        </w:rPr>
        <w:tab/>
      </w:r>
    </w:p>
    <w:p w:rsidR="00132822" w:rsidRPr="00132822" w:rsidRDefault="00132822" w:rsidP="00A06938">
      <w:pPr>
        <w:tabs>
          <w:tab w:val="left" w:pos="315"/>
          <w:tab w:val="left" w:pos="1710"/>
          <w:tab w:val="left" w:pos="3300"/>
          <w:tab w:val="left" w:pos="4470"/>
        </w:tabs>
        <w:autoSpaceDE w:val="0"/>
        <w:autoSpaceDN w:val="0"/>
        <w:adjustRightInd w:val="0"/>
        <w:spacing w:line="480" w:lineRule="auto"/>
        <w:ind w:left="-182" w:hanging="350"/>
        <w:textAlignment w:val="baseline"/>
        <w:rPr>
          <w:rFonts w:ascii="Arial" w:hAnsi="Arial" w:cs="Arial"/>
          <w:color w:val="000000"/>
          <w:spacing w:val="1"/>
          <w:sz w:val="20"/>
          <w:szCs w:val="20"/>
          <w:lang w:eastAsia="el-GR"/>
        </w:rPr>
      </w:pPr>
      <w:r w:rsidRPr="00132822">
        <w:rPr>
          <w:rFonts w:ascii="Arial" w:hAnsi="Arial" w:cs="Arial"/>
          <w:color w:val="000000"/>
          <w:spacing w:val="1"/>
          <w:sz w:val="20"/>
          <w:szCs w:val="20"/>
          <w:lang w:eastAsia="el-GR"/>
        </w:rPr>
        <w:t>3.</w:t>
      </w:r>
      <w:r w:rsidRPr="00132822">
        <w:rPr>
          <w:rFonts w:ascii="Arial" w:hAnsi="Arial" w:cs="Arial"/>
          <w:color w:val="000000"/>
          <w:spacing w:val="1"/>
          <w:sz w:val="20"/>
          <w:szCs w:val="20"/>
          <w:lang w:eastAsia="el-GR"/>
        </w:rPr>
        <w:tab/>
        <w:t>When you drive at 50 mph, you use 15% more gas than when you drive at 40 mph.</w:t>
      </w:r>
      <w:r w:rsidRPr="00132822">
        <w:rPr>
          <w:rFonts w:ascii="Arial" w:hAnsi="Arial" w:cs="Arial"/>
          <w:color w:val="000000"/>
          <w:spacing w:val="1"/>
          <w:sz w:val="20"/>
          <w:szCs w:val="20"/>
          <w:lang w:eastAsia="el-GR"/>
        </w:rPr>
        <w:tab/>
      </w:r>
      <w:r w:rsidRPr="00132822">
        <w:rPr>
          <w:rFonts w:ascii="Arial" w:hAnsi="Arial" w:cs="Arial"/>
          <w:color w:val="000000"/>
          <w:spacing w:val="3"/>
          <w:position w:val="-6"/>
          <w:sz w:val="20"/>
          <w:szCs w:val="20"/>
          <w:lang w:eastAsia="el-GR"/>
        </w:rPr>
        <w:t xml:space="preserve"> </w:t>
      </w:r>
    </w:p>
    <w:p w:rsidR="00132822" w:rsidRPr="00132822" w:rsidRDefault="00132822" w:rsidP="00A06938">
      <w:pPr>
        <w:tabs>
          <w:tab w:val="left" w:pos="315"/>
          <w:tab w:val="left" w:pos="1710"/>
          <w:tab w:val="left" w:pos="3300"/>
          <w:tab w:val="left" w:pos="4470"/>
        </w:tabs>
        <w:autoSpaceDE w:val="0"/>
        <w:autoSpaceDN w:val="0"/>
        <w:adjustRightInd w:val="0"/>
        <w:spacing w:line="480" w:lineRule="auto"/>
        <w:ind w:left="-182" w:hanging="350"/>
        <w:textAlignment w:val="baseline"/>
        <w:rPr>
          <w:rFonts w:ascii="Arial" w:hAnsi="Arial" w:cs="Arial"/>
          <w:color w:val="000000"/>
          <w:spacing w:val="1"/>
          <w:sz w:val="20"/>
          <w:szCs w:val="20"/>
          <w:lang w:eastAsia="el-GR"/>
        </w:rPr>
      </w:pPr>
      <w:r w:rsidRPr="00132822">
        <w:rPr>
          <w:rFonts w:ascii="Arial" w:hAnsi="Arial" w:cs="Arial"/>
          <w:color w:val="000000"/>
          <w:spacing w:val="1"/>
          <w:sz w:val="20"/>
          <w:szCs w:val="20"/>
          <w:lang w:eastAsia="el-GR"/>
        </w:rPr>
        <w:t>4.</w:t>
      </w:r>
      <w:r w:rsidRPr="00132822">
        <w:rPr>
          <w:rFonts w:ascii="Arial" w:hAnsi="Arial" w:cs="Arial"/>
          <w:color w:val="000000"/>
          <w:spacing w:val="1"/>
          <w:sz w:val="20"/>
          <w:szCs w:val="20"/>
          <w:lang w:eastAsia="el-GR"/>
        </w:rPr>
        <w:tab/>
        <w:t>If something is on sale but it's not on your list, you shouldn't buy it.</w:t>
      </w:r>
      <w:r w:rsidRPr="00132822">
        <w:rPr>
          <w:rFonts w:ascii="Arial" w:hAnsi="Arial" w:cs="Arial"/>
          <w:color w:val="000000"/>
          <w:spacing w:val="3"/>
          <w:sz w:val="20"/>
          <w:szCs w:val="20"/>
          <w:lang w:eastAsia="el-GR"/>
        </w:rPr>
        <w:tab/>
      </w:r>
    </w:p>
    <w:p w:rsidR="00132822" w:rsidRPr="00132822" w:rsidRDefault="00132822" w:rsidP="00A06938">
      <w:pPr>
        <w:pStyle w:val="0LYSEIS"/>
        <w:spacing w:line="480" w:lineRule="auto"/>
        <w:ind w:left="-182" w:hanging="350"/>
        <w:jc w:val="left"/>
        <w:rPr>
          <w:rStyle w:val="Readingtext"/>
          <w:rFonts w:ascii="Arial" w:hAnsi="Arial" w:cs="Arial"/>
          <w:b/>
          <w:spacing w:val="9"/>
          <w:lang w:val="en-US"/>
        </w:rPr>
      </w:pPr>
      <w:r w:rsidRPr="00132822">
        <w:rPr>
          <w:rFonts w:ascii="Arial" w:hAnsi="Arial" w:cs="Arial"/>
          <w:color w:val="000000"/>
          <w:spacing w:val="1"/>
          <w:sz w:val="20"/>
          <w:szCs w:val="20"/>
        </w:rPr>
        <w:t>5.</w:t>
      </w:r>
      <w:r w:rsidRPr="00132822">
        <w:rPr>
          <w:rFonts w:ascii="Arial" w:hAnsi="Arial" w:cs="Arial"/>
          <w:color w:val="000000"/>
          <w:spacing w:val="1"/>
          <w:sz w:val="20"/>
          <w:szCs w:val="20"/>
        </w:rPr>
        <w:tab/>
        <w:t>You can save money if you eat fast food for breakfast.</w:t>
      </w:r>
      <w:r w:rsidRPr="00132822">
        <w:rPr>
          <w:rFonts w:ascii="Arial" w:hAnsi="Arial" w:cs="Arial"/>
          <w:color w:val="000000"/>
          <w:spacing w:val="1"/>
          <w:sz w:val="20"/>
          <w:szCs w:val="20"/>
        </w:rPr>
        <w:tab/>
      </w:r>
    </w:p>
    <w:p w:rsidR="00A06938" w:rsidRDefault="00A06938" w:rsidP="00E11017">
      <w:pPr>
        <w:suppressAutoHyphens w:val="0"/>
        <w:autoSpaceDE w:val="0"/>
        <w:autoSpaceDN w:val="0"/>
        <w:adjustRightInd w:val="0"/>
        <w:spacing w:line="400" w:lineRule="exact"/>
        <w:ind w:left="-709"/>
        <w:textAlignment w:val="center"/>
        <w:rPr>
          <w:rFonts w:ascii="Arial" w:hAnsi="Arial" w:cs="Arial"/>
          <w:b/>
          <w:bCs/>
          <w:caps/>
          <w:color w:val="000000"/>
          <w:spacing w:val="4"/>
          <w:sz w:val="32"/>
          <w:szCs w:val="32"/>
          <w:lang w:val="en-US" w:eastAsia="el-GR"/>
        </w:rPr>
      </w:pPr>
    </w:p>
    <w:p w:rsidR="00B16054" w:rsidRDefault="00262974" w:rsidP="00E11017">
      <w:pPr>
        <w:suppressAutoHyphens w:val="0"/>
        <w:autoSpaceDE w:val="0"/>
        <w:autoSpaceDN w:val="0"/>
        <w:adjustRightInd w:val="0"/>
        <w:spacing w:line="400" w:lineRule="exact"/>
        <w:ind w:left="-709"/>
        <w:textAlignment w:val="center"/>
        <w:rPr>
          <w:rFonts w:ascii="Arial" w:hAnsi="Arial" w:cs="Arial"/>
          <w:b/>
          <w:bCs/>
          <w:caps/>
          <w:color w:val="000000"/>
          <w:spacing w:val="4"/>
          <w:sz w:val="32"/>
          <w:szCs w:val="32"/>
          <w:lang w:val="en-US" w:eastAsia="el-GR"/>
        </w:rPr>
      </w:pPr>
      <w:r>
        <w:rPr>
          <w:rFonts w:ascii="Arial" w:hAnsi="Arial" w:cs="Arial"/>
          <w:b/>
          <w:bCs/>
          <w:caps/>
          <w:noProof/>
          <w:color w:val="EC008B"/>
          <w:spacing w:val="4"/>
          <w:sz w:val="22"/>
          <w:lang w:val="el-GR"/>
        </w:rPr>
        <w:pict>
          <v:group id="_x0000_s1696" style="position:absolute;left:0;text-align:left;margin-left:347.25pt;margin-top:4.3pt;width:79.2pt;height:21.35pt;z-index:251724800;mso-wrap-distance-left:0;mso-wrap-distance-right:0" coordorigin="6859,73" coordsize="1584,427">
            <o:lock v:ext="edit" text="t"/>
            <v:rect id="_x0000_s1697" style="position:absolute;left:7599;top:75;width:425;height:425;v-text-anchor:middle" fillcolor="#ddd" strokeweight=".18mm">
              <v:fill color2="#222"/>
            </v:rect>
            <v:shape id="_x0000_s1698" type="#_x0000_t202" style="position:absolute;left:8018;top:73;width:425;height:425;v-text-anchor:middle" fillcolor="#ddd" strokeweight=".18mm">
              <v:fill color2="#222"/>
              <v:textbox style="mso-next-textbox:#_x0000_s1698;mso-rotate-with-shape:t" inset="0,,0">
                <w:txbxContent>
                  <w:p w:rsidR="00E4772A" w:rsidRPr="008519DE" w:rsidRDefault="008519DE" w:rsidP="00E4772A">
                    <w:pPr>
                      <w:ind w:right="-21"/>
                      <w:jc w:val="center"/>
                      <w:rPr>
                        <w:rFonts w:ascii="Arial" w:hAnsi="Arial" w:cs="Arial"/>
                        <w:b/>
                        <w:sz w:val="22"/>
                        <w:lang w:val="en-US"/>
                      </w:rPr>
                    </w:pPr>
                    <w:r>
                      <w:rPr>
                        <w:rFonts w:ascii="Arial" w:hAnsi="Arial" w:cs="Arial"/>
                        <w:b/>
                        <w:sz w:val="22"/>
                        <w:lang w:val="en-US"/>
                      </w:rPr>
                      <w:t>10</w:t>
                    </w:r>
                  </w:p>
                </w:txbxContent>
              </v:textbox>
            </v:shape>
            <v:shape id="_x0000_s1699" type="#_x0000_t202" style="position:absolute;left:6859;top:73;width:740;height:425;v-text-anchor:middle" filled="f" strokeweight=".18mm">
              <v:textbox style="mso-next-textbox:#_x0000_s1699;mso-rotate-with-shape:t" inset="0,,0">
                <w:txbxContent>
                  <w:p w:rsidR="00E4772A" w:rsidRDefault="00E4772A" w:rsidP="00E4772A">
                    <w:pPr>
                      <w:jc w:val="center"/>
                      <w:rPr>
                        <w:rFonts w:ascii="Arial" w:hAnsi="Arial" w:cs="Arial"/>
                        <w:color w:val="000000"/>
                        <w:sz w:val="20"/>
                      </w:rPr>
                    </w:pPr>
                    <w:r>
                      <w:rPr>
                        <w:rFonts w:ascii="Arial" w:hAnsi="Arial" w:cs="Arial"/>
                        <w:color w:val="000000"/>
                        <w:sz w:val="20"/>
                      </w:rPr>
                      <w:t>score</w:t>
                    </w:r>
                  </w:p>
                </w:txbxContent>
              </v:textbox>
            </v:shape>
          </v:group>
        </w:pict>
      </w:r>
    </w:p>
    <w:p w:rsidR="00B16054" w:rsidRDefault="00B16054" w:rsidP="00E11017">
      <w:pPr>
        <w:suppressAutoHyphens w:val="0"/>
        <w:autoSpaceDE w:val="0"/>
        <w:autoSpaceDN w:val="0"/>
        <w:adjustRightInd w:val="0"/>
        <w:spacing w:line="400" w:lineRule="exact"/>
        <w:ind w:left="-709"/>
        <w:textAlignment w:val="center"/>
        <w:rPr>
          <w:rFonts w:ascii="Arial" w:hAnsi="Arial" w:cs="Arial"/>
          <w:b/>
          <w:bCs/>
          <w:caps/>
          <w:color w:val="000000"/>
          <w:spacing w:val="4"/>
          <w:sz w:val="32"/>
          <w:szCs w:val="32"/>
          <w:lang w:val="en-US" w:eastAsia="el-GR"/>
        </w:rPr>
      </w:pPr>
    </w:p>
    <w:p w:rsidR="00B16054" w:rsidRDefault="00B16054" w:rsidP="00E11017">
      <w:pPr>
        <w:suppressAutoHyphens w:val="0"/>
        <w:autoSpaceDE w:val="0"/>
        <w:autoSpaceDN w:val="0"/>
        <w:adjustRightInd w:val="0"/>
        <w:spacing w:line="400" w:lineRule="exact"/>
        <w:ind w:left="-709"/>
        <w:textAlignment w:val="center"/>
        <w:rPr>
          <w:rFonts w:ascii="Arial" w:hAnsi="Arial" w:cs="Arial"/>
          <w:b/>
          <w:bCs/>
          <w:caps/>
          <w:color w:val="000000"/>
          <w:spacing w:val="4"/>
          <w:sz w:val="32"/>
          <w:szCs w:val="32"/>
          <w:lang w:val="en-US" w:eastAsia="el-GR"/>
        </w:rPr>
      </w:pPr>
    </w:p>
    <w:p w:rsidR="00B16054" w:rsidRDefault="00B16054" w:rsidP="00E11017">
      <w:pPr>
        <w:suppressAutoHyphens w:val="0"/>
        <w:autoSpaceDE w:val="0"/>
        <w:autoSpaceDN w:val="0"/>
        <w:adjustRightInd w:val="0"/>
        <w:spacing w:line="400" w:lineRule="exact"/>
        <w:ind w:left="-709"/>
        <w:textAlignment w:val="center"/>
        <w:rPr>
          <w:rFonts w:ascii="Arial" w:hAnsi="Arial" w:cs="Arial"/>
          <w:b/>
          <w:bCs/>
          <w:caps/>
          <w:color w:val="000000"/>
          <w:spacing w:val="4"/>
          <w:sz w:val="32"/>
          <w:szCs w:val="32"/>
          <w:lang w:val="en-US" w:eastAsia="el-GR"/>
        </w:rPr>
      </w:pPr>
    </w:p>
    <w:p w:rsidR="00936B8C" w:rsidRPr="00361B94" w:rsidRDefault="00936B8C" w:rsidP="00E11017">
      <w:pPr>
        <w:suppressAutoHyphens w:val="0"/>
        <w:autoSpaceDE w:val="0"/>
        <w:autoSpaceDN w:val="0"/>
        <w:adjustRightInd w:val="0"/>
        <w:spacing w:line="400" w:lineRule="exact"/>
        <w:ind w:left="-709"/>
        <w:textAlignment w:val="center"/>
        <w:rPr>
          <w:rFonts w:ascii="Arial" w:hAnsi="Arial" w:cs="Arial"/>
          <w:color w:val="000000"/>
          <w:spacing w:val="4"/>
          <w:sz w:val="32"/>
          <w:szCs w:val="32"/>
          <w:lang w:val="en-US" w:eastAsia="el-GR"/>
        </w:rPr>
      </w:pPr>
      <w:r w:rsidRPr="00361B94">
        <w:rPr>
          <w:rFonts w:ascii="Arial" w:hAnsi="Arial" w:cs="Arial"/>
          <w:b/>
          <w:bCs/>
          <w:caps/>
          <w:color w:val="000000"/>
          <w:spacing w:val="4"/>
          <w:sz w:val="32"/>
          <w:szCs w:val="32"/>
          <w:lang w:val="en-US" w:eastAsia="el-GR"/>
        </w:rPr>
        <w:lastRenderedPageBreak/>
        <w:t>Writing</w:t>
      </w:r>
    </w:p>
    <w:p w:rsidR="00E83439" w:rsidRPr="00361B94" w:rsidRDefault="00E83439" w:rsidP="00485385">
      <w:pPr>
        <w:suppressAutoHyphens w:val="0"/>
        <w:autoSpaceDE w:val="0"/>
        <w:autoSpaceDN w:val="0"/>
        <w:adjustRightInd w:val="0"/>
        <w:ind w:left="-567"/>
        <w:textAlignment w:val="center"/>
        <w:rPr>
          <w:rFonts w:ascii="Arial" w:hAnsi="Arial" w:cs="Arial"/>
          <w:color w:val="000000"/>
          <w:spacing w:val="2"/>
          <w:sz w:val="22"/>
          <w:szCs w:val="22"/>
          <w:lang w:val="en-US" w:eastAsia="el-GR"/>
        </w:rPr>
      </w:pPr>
    </w:p>
    <w:p w:rsidR="0012134F" w:rsidRPr="0012134F" w:rsidRDefault="0012134F" w:rsidP="0012134F">
      <w:pPr>
        <w:pStyle w:val="RUBRICSHUB"/>
        <w:ind w:left="-714"/>
        <w:rPr>
          <w:rFonts w:ascii="Arial" w:hAnsi="Arial" w:cs="Arial"/>
          <w:b/>
          <w:sz w:val="22"/>
          <w:szCs w:val="22"/>
        </w:rPr>
      </w:pPr>
      <w:r w:rsidRPr="0012134F">
        <w:rPr>
          <w:rFonts w:ascii="Arial" w:hAnsi="Arial" w:cs="Arial"/>
          <w:b/>
          <w:sz w:val="22"/>
          <w:szCs w:val="22"/>
        </w:rPr>
        <w:t>Your friend wants to get a part-time job. He has a choice between a waiter at a coffee shop and a lifeguard at a swimming pool. Write a letter to your friend discussing the positive and negative points of each job and tell your friend which job you think is better for him and why.</w:t>
      </w:r>
    </w:p>
    <w:p w:rsidR="001D5557" w:rsidRPr="00EA4260" w:rsidRDefault="00EA4260" w:rsidP="00EA4260">
      <w:pPr>
        <w:tabs>
          <w:tab w:val="left" w:pos="4111"/>
          <w:tab w:val="right" w:pos="8880"/>
        </w:tabs>
        <w:autoSpaceDE w:val="0"/>
        <w:autoSpaceDN w:val="0"/>
        <w:adjustRightInd w:val="0"/>
        <w:spacing w:line="480" w:lineRule="auto"/>
        <w:ind w:left="-709"/>
        <w:textAlignment w:val="center"/>
        <w:rPr>
          <w:rStyle w:val="EXERCISES"/>
          <w:rFonts w:eastAsia="MinionGreek-Bold"/>
          <w:color w:val="auto"/>
          <w:spacing w:val="0"/>
          <w:u w:val="single"/>
          <w:lang w:val="en-US"/>
        </w:rPr>
      </w:pPr>
      <w:r>
        <w:rPr>
          <w:rFonts w:ascii="Stag Sans Light" w:eastAsia="MinionGreek-Bold" w:hAnsi="Stag Sans Light" w:cs="Stag Sans Light"/>
          <w:sz w:val="20"/>
          <w:szCs w:val="20"/>
          <w:u w:val="single"/>
          <w:lang w:val="en-US"/>
        </w:rPr>
        <w:t xml:space="preserve">                                             </w:t>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r>
        <w:rPr>
          <w:rFonts w:ascii="Stag Sans Light" w:eastAsia="MinionGreek-Bold" w:hAnsi="Stag Sans Light" w:cs="Stag Sans Light"/>
          <w:sz w:val="20"/>
          <w:szCs w:val="20"/>
          <w:u w:val="single"/>
          <w:lang w:val="en-US"/>
        </w:rPr>
        <w:tab/>
      </w:r>
    </w:p>
    <w:p w:rsidR="00A0639B" w:rsidRDefault="00A0639B" w:rsidP="00A0639B">
      <w:pPr>
        <w:tabs>
          <w:tab w:val="left" w:pos="4111"/>
          <w:tab w:val="right" w:pos="8880"/>
        </w:tabs>
        <w:autoSpaceDE w:val="0"/>
        <w:autoSpaceDN w:val="0"/>
        <w:adjustRightInd w:val="0"/>
        <w:spacing w:line="480" w:lineRule="auto"/>
        <w:ind w:left="3600"/>
        <w:textAlignment w:val="center"/>
      </w:pPr>
    </w:p>
    <w:p w:rsidR="00650311" w:rsidRPr="00AF7CA4" w:rsidRDefault="00262974" w:rsidP="00AF7CA4">
      <w:pPr>
        <w:tabs>
          <w:tab w:val="left" w:pos="4111"/>
          <w:tab w:val="right" w:pos="8880"/>
        </w:tabs>
        <w:autoSpaceDE w:val="0"/>
        <w:autoSpaceDN w:val="0"/>
        <w:adjustRightInd w:val="0"/>
        <w:spacing w:line="480" w:lineRule="auto"/>
        <w:textAlignment w:val="center"/>
        <w:rPr>
          <w:rStyle w:val="EXERCISES"/>
          <w:rFonts w:eastAsia="MinionGreek-Bold"/>
          <w:u w:val="single"/>
          <w:lang w:val="en-US"/>
        </w:rPr>
      </w:pPr>
      <w:r>
        <w:rPr>
          <w:rFonts w:ascii="Stag Sans Light" w:eastAsia="MinionGreek-Bold" w:hAnsi="Stag Sans Light" w:cs="Stag Sans Light"/>
          <w:noProof/>
          <w:color w:val="000000"/>
          <w:spacing w:val="4"/>
          <w:sz w:val="20"/>
          <w:szCs w:val="20"/>
          <w:lang w:val="el-GR" w:eastAsia="el-GR"/>
        </w:rPr>
        <w:pict>
          <v:group id="_x0000_s1608" style="position:absolute;margin-left:351.3pt;margin-top:5.6pt;width:79.2pt;height:21.35pt;z-index:251673600;mso-wrap-distance-left:0;mso-wrap-distance-right:0" coordorigin="6859,73" coordsize="1584,427">
            <o:lock v:ext="edit" text="t"/>
            <v:rect id="_x0000_s1609" style="position:absolute;left:7599;top:75;width:425;height:425;v-text-anchor:middle" fillcolor="#ddd" strokeweight=".18mm">
              <v:fill color2="#222"/>
            </v:rect>
            <v:shape id="_x0000_s1610" type="#_x0000_t202" style="position:absolute;left:8018;top:73;width:425;height:425;v-text-anchor:middle" fillcolor="#ddd" strokeweight=".18mm">
              <v:fill color2="#222"/>
              <v:textbox style="mso-next-textbox:#_x0000_s1610;mso-rotate-with-shape:t" inset="0,,0">
                <w:txbxContent>
                  <w:p w:rsidR="00AB140F" w:rsidRDefault="00AB140F" w:rsidP="00992736">
                    <w:pPr>
                      <w:ind w:right="-21"/>
                      <w:jc w:val="center"/>
                      <w:rPr>
                        <w:rFonts w:ascii="Arial" w:hAnsi="Arial" w:cs="Arial"/>
                        <w:b/>
                        <w:sz w:val="22"/>
                        <w:lang w:val="en-US"/>
                      </w:rPr>
                    </w:pPr>
                    <w:r>
                      <w:rPr>
                        <w:rFonts w:ascii="Arial" w:hAnsi="Arial" w:cs="Arial"/>
                        <w:b/>
                        <w:sz w:val="22"/>
                        <w:lang w:val="en-US"/>
                      </w:rPr>
                      <w:t>10</w:t>
                    </w:r>
                  </w:p>
                </w:txbxContent>
              </v:textbox>
            </v:shape>
            <v:shape id="_x0000_s1611" type="#_x0000_t202" style="position:absolute;left:6859;top:73;width:740;height:425;v-text-anchor:middle" filled="f" strokeweight=".18mm">
              <v:textbox style="mso-next-textbox:#_x0000_s1611;mso-rotate-with-shape:t" inset="0,,0">
                <w:txbxContent>
                  <w:p w:rsidR="00AB140F" w:rsidRDefault="00AB140F" w:rsidP="00992736">
                    <w:pPr>
                      <w:jc w:val="center"/>
                      <w:rPr>
                        <w:rFonts w:ascii="Arial" w:hAnsi="Arial" w:cs="Arial"/>
                        <w:color w:val="000000"/>
                        <w:sz w:val="20"/>
                      </w:rPr>
                    </w:pPr>
                    <w:r>
                      <w:rPr>
                        <w:rFonts w:ascii="Arial" w:hAnsi="Arial" w:cs="Arial"/>
                        <w:color w:val="000000"/>
                        <w:sz w:val="20"/>
                      </w:rPr>
                      <w:t>score</w:t>
                    </w:r>
                  </w:p>
                </w:txbxContent>
              </v:textbox>
            </v:shape>
          </v:group>
        </w:pict>
      </w:r>
      <w:r>
        <w:rPr>
          <w:rFonts w:ascii="Arial" w:hAnsi="Arial" w:cs="Arial"/>
          <w:b/>
          <w:noProof/>
          <w:spacing w:val="4"/>
          <w:lang w:val="el-GR" w:eastAsia="el-GR"/>
        </w:rPr>
        <w:pict>
          <v:group id="_x0000_s1513" style="position:absolute;margin-left:330.75pt;margin-top:34.65pt;width:99.6pt;height:21.4pt;z-index:251645952" coordorigin="8415,14566" coordsize="1992,428">
            <v:rect id="_x0000_s1510" style="position:absolute;left:9563;top:14566;width:425;height:428;v-text-anchor:middle" o:regroupid="5" fillcolor="#ddd" strokeweight=".18mm">
              <v:fill color2="#222"/>
            </v:rect>
            <v:shape id="_x0000_s1511" type="#_x0000_t202" style="position:absolute;left:9982;top:14566;width:425;height:425;v-text-anchor:middle" o:regroupid="5" fillcolor="#ddd" strokeweight=".18mm">
              <v:fill color2="#222"/>
              <v:textbox style="mso-next-textbox:#_x0000_s1511;mso-rotate-with-shape:t" inset="0,,0">
                <w:txbxContent>
                  <w:p w:rsidR="00AB140F" w:rsidRDefault="003022FF" w:rsidP="00D84BDC">
                    <w:pPr>
                      <w:ind w:right="-21"/>
                      <w:jc w:val="center"/>
                      <w:rPr>
                        <w:rFonts w:ascii="Arial" w:hAnsi="Arial" w:cs="Arial"/>
                        <w:b/>
                        <w:sz w:val="22"/>
                        <w:lang w:val="en-US"/>
                      </w:rPr>
                    </w:pPr>
                    <w:r>
                      <w:rPr>
                        <w:rFonts w:ascii="Arial" w:hAnsi="Arial" w:cs="Arial"/>
                        <w:b/>
                        <w:sz w:val="22"/>
                        <w:lang w:val="en-US"/>
                      </w:rPr>
                      <w:t>10</w:t>
                    </w:r>
                    <w:r w:rsidR="00AB140F">
                      <w:rPr>
                        <w:rFonts w:ascii="Arial" w:hAnsi="Arial" w:cs="Arial"/>
                        <w:b/>
                        <w:sz w:val="22"/>
                        <w:lang w:val="en-US"/>
                      </w:rPr>
                      <w:t>0</w:t>
                    </w:r>
                  </w:p>
                </w:txbxContent>
              </v:textbox>
            </v:shape>
            <v:shape id="_x0000_s1512" type="#_x0000_t202" style="position:absolute;left:8415;top:14566;width:1148;height:425;v-text-anchor:middle" o:regroupid="5" filled="f" strokeweight=".18mm">
              <v:textbox style="mso-next-textbox:#_x0000_s1512;mso-rotate-with-shape:t" inset="0,,0">
                <w:txbxContent>
                  <w:p w:rsidR="00AB140F" w:rsidRDefault="00AB140F" w:rsidP="00D84BDC">
                    <w:pPr>
                      <w:jc w:val="center"/>
                      <w:rPr>
                        <w:rFonts w:ascii="Arial" w:hAnsi="Arial" w:cs="Arial"/>
                        <w:color w:val="000000"/>
                        <w:sz w:val="20"/>
                      </w:rPr>
                    </w:pPr>
                    <w:r>
                      <w:rPr>
                        <w:rFonts w:ascii="Arial" w:hAnsi="Arial" w:cs="Arial"/>
                        <w:color w:val="000000"/>
                        <w:sz w:val="20"/>
                      </w:rPr>
                      <w:t>total score</w:t>
                    </w:r>
                  </w:p>
                </w:txbxContent>
              </v:textbox>
            </v:shape>
          </v:group>
        </w:pict>
      </w:r>
    </w:p>
    <w:sectPr w:rsidR="00650311" w:rsidRPr="00AF7CA4" w:rsidSect="00E11017">
      <w:headerReference w:type="default" r:id="rId18"/>
      <w:footerReference w:type="default" r:id="rId19"/>
      <w:footnotePr>
        <w:pos w:val="beneathText"/>
      </w:footnotePr>
      <w:type w:val="continuous"/>
      <w:pgSz w:w="11905" w:h="16837"/>
      <w:pgMar w:top="992" w:right="992" w:bottom="765" w:left="1560"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140F" w:rsidRDefault="00AB140F">
      <w:r>
        <w:separator/>
      </w:r>
    </w:p>
  </w:endnote>
  <w:endnote w:type="continuationSeparator" w:id="0">
    <w:p w:rsidR="00AB140F" w:rsidRDefault="00AB1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Arial">
    <w:panose1 w:val="020B0604020202020204"/>
    <w:charset w:val="A1"/>
    <w:family w:val="swiss"/>
    <w:pitch w:val="variable"/>
    <w:sig w:usb0="E0002EFF" w:usb1="C0007843" w:usb2="00000009" w:usb3="00000000" w:csb0="000001FF" w:csb1="00000000"/>
  </w:font>
  <w:font w:name="F2FranklinGDemi">
    <w:panose1 w:val="00000400000000000000"/>
    <w:charset w:val="00"/>
    <w:family w:val="auto"/>
    <w:pitch w:val="variable"/>
    <w:sig w:usb0="00000003" w:usb1="00000000" w:usb2="00000000" w:usb3="00000000" w:csb0="00000001" w:csb1="00000000"/>
  </w:font>
  <w:font w:name="MinionGreek-Bold">
    <w:panose1 w:val="02000803080000020003"/>
    <w:charset w:val="A1"/>
    <w:family w:val="auto"/>
    <w:pitch w:val="variable"/>
    <w:sig w:usb0="80000083" w:usb1="00000000" w:usb2="00000000" w:usb3="00000000" w:csb0="00000008" w:csb1="00000000"/>
  </w:font>
  <w:font w:name="Albany">
    <w:panose1 w:val="020B0604020202020204"/>
    <w:charset w:val="A1"/>
    <w:family w:val="swiss"/>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A1"/>
    <w:family w:val="swiss"/>
    <w:pitch w:val="variable"/>
    <w:sig w:usb0="E1002EFF" w:usb1="C000605B" w:usb2="00000029" w:usb3="00000000" w:csb0="000101FF" w:csb1="00000000"/>
  </w:font>
  <w:font w:name="Times">
    <w:panose1 w:val="02020603050405020304"/>
    <w:charset w:val="A1"/>
    <w:family w:val="roman"/>
    <w:pitch w:val="variable"/>
    <w:sig w:usb0="20002A87" w:usb1="00000000" w:usb2="00000000" w:usb3="00000000" w:csb0="000001FF" w:csb1="00000000"/>
  </w:font>
  <w:font w:name="F1FranklinGBook">
    <w:panose1 w:val="00000400000000000000"/>
    <w:charset w:val="00"/>
    <w:family w:val="auto"/>
    <w:pitch w:val="variable"/>
    <w:sig w:usb0="00000003" w:usb1="00000000" w:usb2="00000000" w:usb3="00000000" w:csb0="00000001" w:csb1="00000000"/>
  </w:font>
  <w:font w:name="SassoonPrimary">
    <w:panose1 w:val="02000606020000020004"/>
    <w:charset w:val="00"/>
    <w:family w:val="auto"/>
    <w:pitch w:val="variable"/>
    <w:sig w:usb0="80000027" w:usb1="00000000" w:usb2="00000000" w:usb3="00000000" w:csb0="00000001" w:csb1="00000000"/>
  </w:font>
  <w:font w:name="MinionGreek-Regular">
    <w:panose1 w:val="02000503080000020003"/>
    <w:charset w:val="A1"/>
    <w:family w:val="auto"/>
    <w:pitch w:val="variable"/>
    <w:sig w:usb0="80000083" w:usb1="00000000" w:usb2="00000000" w:usb3="00000000" w:csb0="00000008" w:csb1="00000000"/>
  </w:font>
  <w:font w:name="Stag Medium">
    <w:panose1 w:val="02000603060000020004"/>
    <w:charset w:val="00"/>
    <w:family w:val="modern"/>
    <w:notTrueType/>
    <w:pitch w:val="variable"/>
    <w:sig w:usb0="00000087" w:usb1="00000000" w:usb2="00000000" w:usb3="00000000" w:csb0="0000009B" w:csb1="00000000"/>
  </w:font>
  <w:font w:name="Stag Sans Medium">
    <w:panose1 w:val="020B0603040000020004"/>
    <w:charset w:val="00"/>
    <w:family w:val="swiss"/>
    <w:notTrueType/>
    <w:pitch w:val="variable"/>
    <w:sig w:usb0="00000087" w:usb1="00000000" w:usb2="00000000" w:usb3="00000000" w:csb0="0000009B" w:csb1="00000000"/>
  </w:font>
  <w:font w:name="Stag Sans Light">
    <w:panose1 w:val="020B0303040000020004"/>
    <w:charset w:val="00"/>
    <w:family w:val="swiss"/>
    <w:notTrueType/>
    <w:pitch w:val="variable"/>
    <w:sig w:usb0="00000087" w:usb1="00000000" w:usb2="00000000" w:usb3="00000000" w:csb0="0000009B" w:csb1="00000000"/>
  </w:font>
  <w:font w:name="Stag Light">
    <w:panose1 w:val="02000603060000020004"/>
    <w:charset w:val="00"/>
    <w:family w:val="modern"/>
    <w:notTrueType/>
    <w:pitch w:val="variable"/>
    <w:sig w:usb0="00000087" w:usb1="00000000" w:usb2="00000000" w:usb3="00000000" w:csb0="0000009B" w:csb1="00000000"/>
  </w:font>
  <w:font w:name="Stag Sans Book">
    <w:panose1 w:val="020B0503040000020004"/>
    <w:charset w:val="00"/>
    <w:family w:val="swiss"/>
    <w:notTrueType/>
    <w:pitch w:val="variable"/>
    <w:sig w:usb0="00000087" w:usb1="00000000" w:usb2="00000000" w:usb3="00000000" w:csb0="0000009B" w:csb1="00000000"/>
  </w:font>
  <w:font w:name="Cambria">
    <w:panose1 w:val="02040503050406030204"/>
    <w:charset w:val="A1"/>
    <w:family w:val="roman"/>
    <w:pitch w:val="variable"/>
    <w:sig w:usb0="E00002FF" w:usb1="400004FF" w:usb2="00000000" w:usb3="00000000" w:csb0="0000019F" w:csb1="00000000"/>
  </w:font>
  <w:font w:name="Calibri">
    <w:panose1 w:val="020F0502020204030204"/>
    <w:charset w:val="A1"/>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40F" w:rsidRPr="008058CC" w:rsidRDefault="00262974" w:rsidP="00D71C34">
    <w:pPr>
      <w:pStyle w:val="Footer"/>
      <w:ind w:hanging="709"/>
      <w:rPr>
        <w:rFonts w:ascii="Arial" w:hAnsi="Arial" w:cs="Arial"/>
        <w:lang w:val="en-US"/>
      </w:rPr>
    </w:pPr>
    <w:r>
      <w:rPr>
        <w:rFonts w:ascii="Arial" w:hAnsi="Arial" w:cs="Arial"/>
      </w:rPr>
      <w:t>Copyright ©</w:t>
    </w:r>
    <w:r w:rsidR="00AB140F">
      <w:rPr>
        <w:rFonts w:ascii="Arial" w:hAnsi="Arial" w:cs="Arial"/>
      </w:rPr>
      <w:t xml:space="preserve"> MM Publications </w:t>
    </w:r>
  </w:p>
  <w:p w:rsidR="00AB140F" w:rsidRDefault="00AB14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140F" w:rsidRDefault="00AB140F">
      <w:r>
        <w:separator/>
      </w:r>
    </w:p>
  </w:footnote>
  <w:footnote w:type="continuationSeparator" w:id="0">
    <w:p w:rsidR="00AB140F" w:rsidRDefault="00AB1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40F" w:rsidRDefault="00AB140F" w:rsidP="00D71C34">
    <w:pPr>
      <w:pStyle w:val="Header"/>
      <w:ind w:hanging="709"/>
      <w:rPr>
        <w:rFonts w:ascii="Arial" w:hAnsi="Arial" w:cs="Arial"/>
        <w:lang w:val="en-US"/>
      </w:rPr>
    </w:pPr>
    <w:r>
      <w:rPr>
        <w:rFonts w:ascii="Arial" w:hAnsi="Arial" w:cs="Arial"/>
        <w:lang w:val="en-US"/>
      </w:rPr>
      <w:t>The English hub 2B</w:t>
    </w:r>
    <w:r w:rsidRPr="00292F7B">
      <w:rPr>
        <w:rFonts w:ascii="Arial" w:hAnsi="Arial" w:cs="Arial"/>
        <w:lang w:val="en-US"/>
      </w:rPr>
      <w:t xml:space="preserve"> –</w:t>
    </w:r>
    <w:r>
      <w:rPr>
        <w:rFonts w:ascii="Arial" w:hAnsi="Arial" w:cs="Arial"/>
        <w:lang w:val="en-US"/>
      </w:rPr>
      <w:t xml:space="preserve"> </w:t>
    </w:r>
    <w:r w:rsidR="00793D71">
      <w:rPr>
        <w:rFonts w:ascii="Arial" w:hAnsi="Arial" w:cs="Arial"/>
        <w:lang w:val="en-US"/>
      </w:rPr>
      <w:t xml:space="preserve">FINAL </w:t>
    </w:r>
    <w:r>
      <w:rPr>
        <w:rFonts w:ascii="Arial" w:hAnsi="Arial" w:cs="Arial"/>
        <w:lang w:val="en-US"/>
      </w:rPr>
      <w:t>TEST</w:t>
    </w:r>
    <w:r>
      <w:rPr>
        <w:rFonts w:ascii="Arial" w:hAnsi="Arial" w:cs="Arial"/>
        <w:color w:val="000000"/>
        <w:lang w:val="en-US"/>
      </w:rPr>
      <w:t xml:space="preserve"> </w:t>
    </w:r>
  </w:p>
  <w:p w:rsidR="00AB140F" w:rsidRPr="00BB3262" w:rsidRDefault="00AB140F">
    <w:pPr>
      <w:pStyle w:val="Header"/>
      <w:rPr>
        <w:lang w:val="en-US"/>
      </w:rPr>
    </w:pPr>
  </w:p>
  <w:p w:rsidR="00AB140F" w:rsidRDefault="00AB14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8pt;height:148.5pt" o:bullet="t">
        <v:imagedata r:id="rId1" o:title="dreamstime_1120382"/>
      </v:shape>
    </w:pict>
  </w:numPicBullet>
  <w:abstractNum w:abstractNumId="0" w15:restartNumberingAfterBreak="0">
    <w:nsid w:val="FFFFFF7C"/>
    <w:multiLevelType w:val="singleLevel"/>
    <w:tmpl w:val="4E7090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A015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EA8310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6AF1F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EAB7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16D6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C68125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B0AD3A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4EFC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AC609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00002"/>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3"/>
    <w:multiLevelType w:val="multilevel"/>
    <w:tmpl w:val="00000003"/>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4"/>
    <w:multiLevelType w:val="multilevel"/>
    <w:tmpl w:val="00000004"/>
    <w:lvl w:ilvl="0">
      <w:start w:val="6"/>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10F3AB8"/>
    <w:multiLevelType w:val="hybridMultilevel"/>
    <w:tmpl w:val="51CA2E96"/>
    <w:lvl w:ilvl="0" w:tplc="04080015">
      <w:start w:val="3"/>
      <w:numFmt w:val="upp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016D64EA"/>
    <w:multiLevelType w:val="hybridMultilevel"/>
    <w:tmpl w:val="90AEE95E"/>
    <w:lvl w:ilvl="0" w:tplc="CA70C5F2">
      <w:start w:val="1"/>
      <w:numFmt w:val="lowerLetter"/>
      <w:lvlText w:val="%1."/>
      <w:lvlJc w:val="left"/>
      <w:pPr>
        <w:ind w:left="-349" w:hanging="360"/>
      </w:pPr>
      <w:rPr>
        <w:rFonts w:hint="default"/>
      </w:rPr>
    </w:lvl>
    <w:lvl w:ilvl="1" w:tplc="04080019" w:tentative="1">
      <w:start w:val="1"/>
      <w:numFmt w:val="lowerLetter"/>
      <w:lvlText w:val="%2."/>
      <w:lvlJc w:val="left"/>
      <w:pPr>
        <w:ind w:left="371" w:hanging="360"/>
      </w:pPr>
    </w:lvl>
    <w:lvl w:ilvl="2" w:tplc="0408001B" w:tentative="1">
      <w:start w:val="1"/>
      <w:numFmt w:val="lowerRoman"/>
      <w:lvlText w:val="%3."/>
      <w:lvlJc w:val="right"/>
      <w:pPr>
        <w:ind w:left="1091" w:hanging="180"/>
      </w:pPr>
    </w:lvl>
    <w:lvl w:ilvl="3" w:tplc="0408000F" w:tentative="1">
      <w:start w:val="1"/>
      <w:numFmt w:val="decimal"/>
      <w:lvlText w:val="%4."/>
      <w:lvlJc w:val="left"/>
      <w:pPr>
        <w:ind w:left="1811" w:hanging="360"/>
      </w:pPr>
    </w:lvl>
    <w:lvl w:ilvl="4" w:tplc="04080019" w:tentative="1">
      <w:start w:val="1"/>
      <w:numFmt w:val="lowerLetter"/>
      <w:lvlText w:val="%5."/>
      <w:lvlJc w:val="left"/>
      <w:pPr>
        <w:ind w:left="2531" w:hanging="360"/>
      </w:pPr>
    </w:lvl>
    <w:lvl w:ilvl="5" w:tplc="0408001B" w:tentative="1">
      <w:start w:val="1"/>
      <w:numFmt w:val="lowerRoman"/>
      <w:lvlText w:val="%6."/>
      <w:lvlJc w:val="right"/>
      <w:pPr>
        <w:ind w:left="3251" w:hanging="180"/>
      </w:pPr>
    </w:lvl>
    <w:lvl w:ilvl="6" w:tplc="0408000F" w:tentative="1">
      <w:start w:val="1"/>
      <w:numFmt w:val="decimal"/>
      <w:lvlText w:val="%7."/>
      <w:lvlJc w:val="left"/>
      <w:pPr>
        <w:ind w:left="3971" w:hanging="360"/>
      </w:pPr>
    </w:lvl>
    <w:lvl w:ilvl="7" w:tplc="04080019" w:tentative="1">
      <w:start w:val="1"/>
      <w:numFmt w:val="lowerLetter"/>
      <w:lvlText w:val="%8."/>
      <w:lvlJc w:val="left"/>
      <w:pPr>
        <w:ind w:left="4691" w:hanging="360"/>
      </w:pPr>
    </w:lvl>
    <w:lvl w:ilvl="8" w:tplc="0408001B" w:tentative="1">
      <w:start w:val="1"/>
      <w:numFmt w:val="lowerRoman"/>
      <w:lvlText w:val="%9."/>
      <w:lvlJc w:val="right"/>
      <w:pPr>
        <w:ind w:left="5411" w:hanging="180"/>
      </w:pPr>
    </w:lvl>
  </w:abstractNum>
  <w:abstractNum w:abstractNumId="16" w15:restartNumberingAfterBreak="0">
    <w:nsid w:val="03C25C7B"/>
    <w:multiLevelType w:val="hybridMultilevel"/>
    <w:tmpl w:val="EA7EA1E4"/>
    <w:lvl w:ilvl="0" w:tplc="C32262D4">
      <w:start w:val="1"/>
      <w:numFmt w:val="upperLetter"/>
      <w:lvlText w:val="%1."/>
      <w:lvlJc w:val="left"/>
      <w:pPr>
        <w:ind w:left="360" w:hanging="360"/>
      </w:pPr>
      <w:rPr>
        <w:rFonts w:hint="default"/>
      </w:rPr>
    </w:lvl>
    <w:lvl w:ilvl="1" w:tplc="04080019" w:tentative="1">
      <w:start w:val="1"/>
      <w:numFmt w:val="lowerLetter"/>
      <w:lvlText w:val="%2."/>
      <w:lvlJc w:val="left"/>
      <w:pPr>
        <w:ind w:left="366" w:hanging="360"/>
      </w:pPr>
    </w:lvl>
    <w:lvl w:ilvl="2" w:tplc="0408001B" w:tentative="1">
      <w:start w:val="1"/>
      <w:numFmt w:val="lowerRoman"/>
      <w:lvlText w:val="%3."/>
      <w:lvlJc w:val="right"/>
      <w:pPr>
        <w:ind w:left="1086" w:hanging="180"/>
      </w:pPr>
    </w:lvl>
    <w:lvl w:ilvl="3" w:tplc="0408000F" w:tentative="1">
      <w:start w:val="1"/>
      <w:numFmt w:val="decimal"/>
      <w:lvlText w:val="%4."/>
      <w:lvlJc w:val="left"/>
      <w:pPr>
        <w:ind w:left="1806" w:hanging="360"/>
      </w:pPr>
    </w:lvl>
    <w:lvl w:ilvl="4" w:tplc="04080019" w:tentative="1">
      <w:start w:val="1"/>
      <w:numFmt w:val="lowerLetter"/>
      <w:lvlText w:val="%5."/>
      <w:lvlJc w:val="left"/>
      <w:pPr>
        <w:ind w:left="2526" w:hanging="360"/>
      </w:pPr>
    </w:lvl>
    <w:lvl w:ilvl="5" w:tplc="0408001B" w:tentative="1">
      <w:start w:val="1"/>
      <w:numFmt w:val="lowerRoman"/>
      <w:lvlText w:val="%6."/>
      <w:lvlJc w:val="right"/>
      <w:pPr>
        <w:ind w:left="3246" w:hanging="180"/>
      </w:pPr>
    </w:lvl>
    <w:lvl w:ilvl="6" w:tplc="0408000F" w:tentative="1">
      <w:start w:val="1"/>
      <w:numFmt w:val="decimal"/>
      <w:lvlText w:val="%7."/>
      <w:lvlJc w:val="left"/>
      <w:pPr>
        <w:ind w:left="3966" w:hanging="360"/>
      </w:pPr>
    </w:lvl>
    <w:lvl w:ilvl="7" w:tplc="04080019" w:tentative="1">
      <w:start w:val="1"/>
      <w:numFmt w:val="lowerLetter"/>
      <w:lvlText w:val="%8."/>
      <w:lvlJc w:val="left"/>
      <w:pPr>
        <w:ind w:left="4686" w:hanging="360"/>
      </w:pPr>
    </w:lvl>
    <w:lvl w:ilvl="8" w:tplc="0408001B" w:tentative="1">
      <w:start w:val="1"/>
      <w:numFmt w:val="lowerRoman"/>
      <w:lvlText w:val="%9."/>
      <w:lvlJc w:val="right"/>
      <w:pPr>
        <w:ind w:left="5406" w:hanging="180"/>
      </w:pPr>
    </w:lvl>
  </w:abstractNum>
  <w:abstractNum w:abstractNumId="17" w15:restartNumberingAfterBreak="0">
    <w:nsid w:val="13D92BA1"/>
    <w:multiLevelType w:val="hybridMultilevel"/>
    <w:tmpl w:val="3B0A727E"/>
    <w:lvl w:ilvl="0" w:tplc="04080019">
      <w:start w:val="1"/>
      <w:numFmt w:val="lowerLetter"/>
      <w:lvlText w:val="%1."/>
      <w:lvlJc w:val="left"/>
      <w:pPr>
        <w:ind w:left="360" w:hanging="360"/>
      </w:pPr>
      <w:rPr>
        <w:b/>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8" w15:restartNumberingAfterBreak="0">
    <w:nsid w:val="16B84A5A"/>
    <w:multiLevelType w:val="hybridMultilevel"/>
    <w:tmpl w:val="A4E8E5F8"/>
    <w:lvl w:ilvl="0" w:tplc="1E8AF466">
      <w:start w:val="1"/>
      <w:numFmt w:val="lowerLetter"/>
      <w:lvlText w:val="%1."/>
      <w:lvlJc w:val="left"/>
      <w:pPr>
        <w:ind w:left="720" w:hanging="360"/>
      </w:pPr>
      <w:rPr>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312E720C"/>
    <w:multiLevelType w:val="hybridMultilevel"/>
    <w:tmpl w:val="5DACE8CC"/>
    <w:lvl w:ilvl="0" w:tplc="0B5E91FE">
      <w:start w:val="1"/>
      <w:numFmt w:val="upperLetter"/>
      <w:lvlText w:val="%1."/>
      <w:lvlJc w:val="left"/>
      <w:pPr>
        <w:ind w:left="-298" w:hanging="360"/>
      </w:pPr>
      <w:rPr>
        <w:rFonts w:hint="default"/>
      </w:rPr>
    </w:lvl>
    <w:lvl w:ilvl="1" w:tplc="04080019" w:tentative="1">
      <w:start w:val="1"/>
      <w:numFmt w:val="lowerLetter"/>
      <w:lvlText w:val="%2."/>
      <w:lvlJc w:val="left"/>
      <w:pPr>
        <w:ind w:left="422" w:hanging="360"/>
      </w:pPr>
    </w:lvl>
    <w:lvl w:ilvl="2" w:tplc="0408001B" w:tentative="1">
      <w:start w:val="1"/>
      <w:numFmt w:val="lowerRoman"/>
      <w:lvlText w:val="%3."/>
      <w:lvlJc w:val="right"/>
      <w:pPr>
        <w:ind w:left="1142" w:hanging="180"/>
      </w:pPr>
    </w:lvl>
    <w:lvl w:ilvl="3" w:tplc="0408000F" w:tentative="1">
      <w:start w:val="1"/>
      <w:numFmt w:val="decimal"/>
      <w:lvlText w:val="%4."/>
      <w:lvlJc w:val="left"/>
      <w:pPr>
        <w:ind w:left="1862" w:hanging="360"/>
      </w:pPr>
    </w:lvl>
    <w:lvl w:ilvl="4" w:tplc="04080019" w:tentative="1">
      <w:start w:val="1"/>
      <w:numFmt w:val="lowerLetter"/>
      <w:lvlText w:val="%5."/>
      <w:lvlJc w:val="left"/>
      <w:pPr>
        <w:ind w:left="2582" w:hanging="360"/>
      </w:pPr>
    </w:lvl>
    <w:lvl w:ilvl="5" w:tplc="0408001B" w:tentative="1">
      <w:start w:val="1"/>
      <w:numFmt w:val="lowerRoman"/>
      <w:lvlText w:val="%6."/>
      <w:lvlJc w:val="right"/>
      <w:pPr>
        <w:ind w:left="3302" w:hanging="180"/>
      </w:pPr>
    </w:lvl>
    <w:lvl w:ilvl="6" w:tplc="0408000F" w:tentative="1">
      <w:start w:val="1"/>
      <w:numFmt w:val="decimal"/>
      <w:lvlText w:val="%7."/>
      <w:lvlJc w:val="left"/>
      <w:pPr>
        <w:ind w:left="4022" w:hanging="360"/>
      </w:pPr>
    </w:lvl>
    <w:lvl w:ilvl="7" w:tplc="04080019" w:tentative="1">
      <w:start w:val="1"/>
      <w:numFmt w:val="lowerLetter"/>
      <w:lvlText w:val="%8."/>
      <w:lvlJc w:val="left"/>
      <w:pPr>
        <w:ind w:left="4742" w:hanging="360"/>
      </w:pPr>
    </w:lvl>
    <w:lvl w:ilvl="8" w:tplc="0408001B" w:tentative="1">
      <w:start w:val="1"/>
      <w:numFmt w:val="lowerRoman"/>
      <w:lvlText w:val="%9."/>
      <w:lvlJc w:val="right"/>
      <w:pPr>
        <w:ind w:left="5462" w:hanging="180"/>
      </w:pPr>
    </w:lvl>
  </w:abstractNum>
  <w:abstractNum w:abstractNumId="20" w15:restartNumberingAfterBreak="0">
    <w:nsid w:val="35E71554"/>
    <w:multiLevelType w:val="hybridMultilevel"/>
    <w:tmpl w:val="7D88679A"/>
    <w:lvl w:ilvl="0" w:tplc="F9060264">
      <w:start w:val="1"/>
      <w:numFmt w:val="lowerLetter"/>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36076C05"/>
    <w:multiLevelType w:val="hybridMultilevel"/>
    <w:tmpl w:val="F154BC74"/>
    <w:lvl w:ilvl="0" w:tplc="58F0625A">
      <w:start w:val="1"/>
      <w:numFmt w:val="upperLetter"/>
      <w:lvlText w:val="%1."/>
      <w:lvlJc w:val="left"/>
      <w:pPr>
        <w:ind w:left="786" w:hanging="360"/>
      </w:pPr>
      <w:rPr>
        <w:rFonts w:ascii="Arial" w:hAnsi="Arial" w:cs="Arial" w:hint="default"/>
        <w:b/>
        <w:i w:val="0"/>
        <w:sz w:val="22"/>
        <w:szCs w:val="22"/>
      </w:r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22" w15:restartNumberingAfterBreak="0">
    <w:nsid w:val="4EDB792F"/>
    <w:multiLevelType w:val="hybridMultilevel"/>
    <w:tmpl w:val="851E4958"/>
    <w:lvl w:ilvl="0" w:tplc="A0566D6A">
      <w:start w:val="4"/>
      <w:numFmt w:val="lowerLetter"/>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15:restartNumberingAfterBreak="0">
    <w:nsid w:val="500D3E0F"/>
    <w:multiLevelType w:val="hybridMultilevel"/>
    <w:tmpl w:val="8A6E3F2E"/>
    <w:lvl w:ilvl="0" w:tplc="F9F85F8A">
      <w:start w:val="1"/>
      <w:numFmt w:val="lowerLetter"/>
      <w:lvlText w:val="%1."/>
      <w:lvlJc w:val="left"/>
      <w:pPr>
        <w:ind w:left="-349" w:hanging="360"/>
      </w:pPr>
      <w:rPr>
        <w:rFonts w:hint="default"/>
      </w:rPr>
    </w:lvl>
    <w:lvl w:ilvl="1" w:tplc="04080019" w:tentative="1">
      <w:start w:val="1"/>
      <w:numFmt w:val="lowerLetter"/>
      <w:lvlText w:val="%2."/>
      <w:lvlJc w:val="left"/>
      <w:pPr>
        <w:ind w:left="371" w:hanging="360"/>
      </w:pPr>
    </w:lvl>
    <w:lvl w:ilvl="2" w:tplc="0408001B" w:tentative="1">
      <w:start w:val="1"/>
      <w:numFmt w:val="lowerRoman"/>
      <w:lvlText w:val="%3."/>
      <w:lvlJc w:val="right"/>
      <w:pPr>
        <w:ind w:left="1091" w:hanging="180"/>
      </w:pPr>
    </w:lvl>
    <w:lvl w:ilvl="3" w:tplc="0408000F" w:tentative="1">
      <w:start w:val="1"/>
      <w:numFmt w:val="decimal"/>
      <w:lvlText w:val="%4."/>
      <w:lvlJc w:val="left"/>
      <w:pPr>
        <w:ind w:left="1811" w:hanging="360"/>
      </w:pPr>
    </w:lvl>
    <w:lvl w:ilvl="4" w:tplc="04080019" w:tentative="1">
      <w:start w:val="1"/>
      <w:numFmt w:val="lowerLetter"/>
      <w:lvlText w:val="%5."/>
      <w:lvlJc w:val="left"/>
      <w:pPr>
        <w:ind w:left="2531" w:hanging="360"/>
      </w:pPr>
    </w:lvl>
    <w:lvl w:ilvl="5" w:tplc="0408001B" w:tentative="1">
      <w:start w:val="1"/>
      <w:numFmt w:val="lowerRoman"/>
      <w:lvlText w:val="%6."/>
      <w:lvlJc w:val="right"/>
      <w:pPr>
        <w:ind w:left="3251" w:hanging="180"/>
      </w:pPr>
    </w:lvl>
    <w:lvl w:ilvl="6" w:tplc="0408000F" w:tentative="1">
      <w:start w:val="1"/>
      <w:numFmt w:val="decimal"/>
      <w:lvlText w:val="%7."/>
      <w:lvlJc w:val="left"/>
      <w:pPr>
        <w:ind w:left="3971" w:hanging="360"/>
      </w:pPr>
    </w:lvl>
    <w:lvl w:ilvl="7" w:tplc="04080019" w:tentative="1">
      <w:start w:val="1"/>
      <w:numFmt w:val="lowerLetter"/>
      <w:lvlText w:val="%8."/>
      <w:lvlJc w:val="left"/>
      <w:pPr>
        <w:ind w:left="4691" w:hanging="360"/>
      </w:pPr>
    </w:lvl>
    <w:lvl w:ilvl="8" w:tplc="0408001B" w:tentative="1">
      <w:start w:val="1"/>
      <w:numFmt w:val="lowerRoman"/>
      <w:lvlText w:val="%9."/>
      <w:lvlJc w:val="right"/>
      <w:pPr>
        <w:ind w:left="5411" w:hanging="180"/>
      </w:pPr>
    </w:lvl>
  </w:abstractNum>
  <w:abstractNum w:abstractNumId="24" w15:restartNumberingAfterBreak="0">
    <w:nsid w:val="581F53FD"/>
    <w:multiLevelType w:val="hybridMultilevel"/>
    <w:tmpl w:val="7E46A1C6"/>
    <w:lvl w:ilvl="0" w:tplc="6DDE8096">
      <w:start w:val="1"/>
      <w:numFmt w:val="decimal"/>
      <w:lvlText w:val="%1."/>
      <w:lvlJc w:val="left"/>
      <w:pPr>
        <w:ind w:left="720" w:hanging="360"/>
      </w:pPr>
      <w:rPr>
        <w:rFonts w:ascii="Arial" w:hAnsi="Arial" w:cs="Aria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5A2F057B"/>
    <w:multiLevelType w:val="hybridMultilevel"/>
    <w:tmpl w:val="82021BF4"/>
    <w:lvl w:ilvl="0" w:tplc="04080019">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66631DF2"/>
    <w:multiLevelType w:val="hybridMultilevel"/>
    <w:tmpl w:val="29C62016"/>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67585939"/>
    <w:multiLevelType w:val="hybridMultilevel"/>
    <w:tmpl w:val="4330DC7A"/>
    <w:lvl w:ilvl="0" w:tplc="F37211F4">
      <w:start w:val="1"/>
      <w:numFmt w:val="upperLetter"/>
      <w:lvlText w:val="%1."/>
      <w:lvlJc w:val="left"/>
      <w:pPr>
        <w:ind w:left="-349" w:hanging="360"/>
      </w:pPr>
      <w:rPr>
        <w:rFonts w:hint="default"/>
      </w:rPr>
    </w:lvl>
    <w:lvl w:ilvl="1" w:tplc="04080019" w:tentative="1">
      <w:start w:val="1"/>
      <w:numFmt w:val="lowerLetter"/>
      <w:lvlText w:val="%2."/>
      <w:lvlJc w:val="left"/>
      <w:pPr>
        <w:ind w:left="371" w:hanging="360"/>
      </w:pPr>
    </w:lvl>
    <w:lvl w:ilvl="2" w:tplc="0408001B" w:tentative="1">
      <w:start w:val="1"/>
      <w:numFmt w:val="lowerRoman"/>
      <w:lvlText w:val="%3."/>
      <w:lvlJc w:val="right"/>
      <w:pPr>
        <w:ind w:left="1091" w:hanging="180"/>
      </w:pPr>
    </w:lvl>
    <w:lvl w:ilvl="3" w:tplc="0408000F" w:tentative="1">
      <w:start w:val="1"/>
      <w:numFmt w:val="decimal"/>
      <w:lvlText w:val="%4."/>
      <w:lvlJc w:val="left"/>
      <w:pPr>
        <w:ind w:left="1811" w:hanging="360"/>
      </w:pPr>
    </w:lvl>
    <w:lvl w:ilvl="4" w:tplc="04080019" w:tentative="1">
      <w:start w:val="1"/>
      <w:numFmt w:val="lowerLetter"/>
      <w:lvlText w:val="%5."/>
      <w:lvlJc w:val="left"/>
      <w:pPr>
        <w:ind w:left="2531" w:hanging="360"/>
      </w:pPr>
    </w:lvl>
    <w:lvl w:ilvl="5" w:tplc="0408001B" w:tentative="1">
      <w:start w:val="1"/>
      <w:numFmt w:val="lowerRoman"/>
      <w:lvlText w:val="%6."/>
      <w:lvlJc w:val="right"/>
      <w:pPr>
        <w:ind w:left="3251" w:hanging="180"/>
      </w:pPr>
    </w:lvl>
    <w:lvl w:ilvl="6" w:tplc="0408000F" w:tentative="1">
      <w:start w:val="1"/>
      <w:numFmt w:val="decimal"/>
      <w:lvlText w:val="%7."/>
      <w:lvlJc w:val="left"/>
      <w:pPr>
        <w:ind w:left="3971" w:hanging="360"/>
      </w:pPr>
    </w:lvl>
    <w:lvl w:ilvl="7" w:tplc="04080019" w:tentative="1">
      <w:start w:val="1"/>
      <w:numFmt w:val="lowerLetter"/>
      <w:lvlText w:val="%8."/>
      <w:lvlJc w:val="left"/>
      <w:pPr>
        <w:ind w:left="4691" w:hanging="360"/>
      </w:pPr>
    </w:lvl>
    <w:lvl w:ilvl="8" w:tplc="0408001B" w:tentative="1">
      <w:start w:val="1"/>
      <w:numFmt w:val="lowerRoman"/>
      <w:lvlText w:val="%9."/>
      <w:lvlJc w:val="right"/>
      <w:pPr>
        <w:ind w:left="5411" w:hanging="180"/>
      </w:pPr>
    </w:lvl>
  </w:abstractNum>
  <w:abstractNum w:abstractNumId="28" w15:restartNumberingAfterBreak="0">
    <w:nsid w:val="6B0977A2"/>
    <w:multiLevelType w:val="hybridMultilevel"/>
    <w:tmpl w:val="15165930"/>
    <w:lvl w:ilvl="0" w:tplc="04080019">
      <w:start w:val="1"/>
      <w:numFmt w:val="lowerLetter"/>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15:restartNumberingAfterBreak="0">
    <w:nsid w:val="740B22F7"/>
    <w:multiLevelType w:val="hybridMultilevel"/>
    <w:tmpl w:val="485A1ED8"/>
    <w:lvl w:ilvl="0" w:tplc="17183AE8">
      <w:start w:val="1"/>
      <w:numFmt w:val="lowerLetter"/>
      <w:lvlText w:val="%1."/>
      <w:lvlJc w:val="left"/>
      <w:pPr>
        <w:ind w:left="-349" w:hanging="360"/>
      </w:pPr>
      <w:rPr>
        <w:rFonts w:hint="default"/>
      </w:rPr>
    </w:lvl>
    <w:lvl w:ilvl="1" w:tplc="04080019" w:tentative="1">
      <w:start w:val="1"/>
      <w:numFmt w:val="lowerLetter"/>
      <w:lvlText w:val="%2."/>
      <w:lvlJc w:val="left"/>
      <w:pPr>
        <w:ind w:left="371" w:hanging="360"/>
      </w:pPr>
    </w:lvl>
    <w:lvl w:ilvl="2" w:tplc="0408001B" w:tentative="1">
      <w:start w:val="1"/>
      <w:numFmt w:val="lowerRoman"/>
      <w:lvlText w:val="%3."/>
      <w:lvlJc w:val="right"/>
      <w:pPr>
        <w:ind w:left="1091" w:hanging="180"/>
      </w:pPr>
    </w:lvl>
    <w:lvl w:ilvl="3" w:tplc="0408000F" w:tentative="1">
      <w:start w:val="1"/>
      <w:numFmt w:val="decimal"/>
      <w:lvlText w:val="%4."/>
      <w:lvlJc w:val="left"/>
      <w:pPr>
        <w:ind w:left="1811" w:hanging="360"/>
      </w:pPr>
    </w:lvl>
    <w:lvl w:ilvl="4" w:tplc="04080019" w:tentative="1">
      <w:start w:val="1"/>
      <w:numFmt w:val="lowerLetter"/>
      <w:lvlText w:val="%5."/>
      <w:lvlJc w:val="left"/>
      <w:pPr>
        <w:ind w:left="2531" w:hanging="360"/>
      </w:pPr>
    </w:lvl>
    <w:lvl w:ilvl="5" w:tplc="0408001B" w:tentative="1">
      <w:start w:val="1"/>
      <w:numFmt w:val="lowerRoman"/>
      <w:lvlText w:val="%6."/>
      <w:lvlJc w:val="right"/>
      <w:pPr>
        <w:ind w:left="3251" w:hanging="180"/>
      </w:pPr>
    </w:lvl>
    <w:lvl w:ilvl="6" w:tplc="0408000F" w:tentative="1">
      <w:start w:val="1"/>
      <w:numFmt w:val="decimal"/>
      <w:lvlText w:val="%7."/>
      <w:lvlJc w:val="left"/>
      <w:pPr>
        <w:ind w:left="3971" w:hanging="360"/>
      </w:pPr>
    </w:lvl>
    <w:lvl w:ilvl="7" w:tplc="04080019" w:tentative="1">
      <w:start w:val="1"/>
      <w:numFmt w:val="lowerLetter"/>
      <w:lvlText w:val="%8."/>
      <w:lvlJc w:val="left"/>
      <w:pPr>
        <w:ind w:left="4691" w:hanging="360"/>
      </w:pPr>
    </w:lvl>
    <w:lvl w:ilvl="8" w:tplc="0408001B" w:tentative="1">
      <w:start w:val="1"/>
      <w:numFmt w:val="lowerRoman"/>
      <w:lvlText w:val="%9."/>
      <w:lvlJc w:val="right"/>
      <w:pPr>
        <w:ind w:left="5411" w:hanging="180"/>
      </w:pPr>
    </w:lvl>
  </w:abstractNum>
  <w:num w:numId="1">
    <w:abstractNumId w:val="10"/>
  </w:num>
  <w:num w:numId="2">
    <w:abstractNumId w:val="11"/>
  </w:num>
  <w:num w:numId="3">
    <w:abstractNumId w:val="12"/>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7"/>
  </w:num>
  <w:num w:numId="16">
    <w:abstractNumId w:val="21"/>
  </w:num>
  <w:num w:numId="17">
    <w:abstractNumId w:val="25"/>
  </w:num>
  <w:num w:numId="18">
    <w:abstractNumId w:val="28"/>
  </w:num>
  <w:num w:numId="19">
    <w:abstractNumId w:val="15"/>
  </w:num>
  <w:num w:numId="20">
    <w:abstractNumId w:val="17"/>
  </w:num>
  <w:num w:numId="21">
    <w:abstractNumId w:val="29"/>
  </w:num>
  <w:num w:numId="22">
    <w:abstractNumId w:val="26"/>
  </w:num>
  <w:num w:numId="23">
    <w:abstractNumId w:val="22"/>
  </w:num>
  <w:num w:numId="24">
    <w:abstractNumId w:val="23"/>
  </w:num>
  <w:num w:numId="25">
    <w:abstractNumId w:val="18"/>
  </w:num>
  <w:num w:numId="26">
    <w:abstractNumId w:val="16"/>
  </w:num>
  <w:num w:numId="27">
    <w:abstractNumId w:val="14"/>
  </w:num>
  <w:num w:numId="28">
    <w:abstractNumId w:val="19"/>
  </w:num>
  <w:num w:numId="29">
    <w:abstractNumId w:val="20"/>
  </w:num>
  <w:num w:numId="3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o:colormenu v:ext="edit" fillcolor="none [2732]" strokecolor="none" shadowcolor="none [2]"/>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E17A3E"/>
    <w:rsid w:val="00016D9D"/>
    <w:rsid w:val="0002787D"/>
    <w:rsid w:val="00037AE8"/>
    <w:rsid w:val="00037C75"/>
    <w:rsid w:val="00057362"/>
    <w:rsid w:val="000578AF"/>
    <w:rsid w:val="0006718A"/>
    <w:rsid w:val="0007263D"/>
    <w:rsid w:val="000763E0"/>
    <w:rsid w:val="00081C67"/>
    <w:rsid w:val="00082BB0"/>
    <w:rsid w:val="00092BFB"/>
    <w:rsid w:val="000938E7"/>
    <w:rsid w:val="00095AB8"/>
    <w:rsid w:val="000A1886"/>
    <w:rsid w:val="000A1D11"/>
    <w:rsid w:val="000C1CA2"/>
    <w:rsid w:val="000D02A5"/>
    <w:rsid w:val="000D2A99"/>
    <w:rsid w:val="000E35D4"/>
    <w:rsid w:val="000E5726"/>
    <w:rsid w:val="000E66E0"/>
    <w:rsid w:val="000F0630"/>
    <w:rsid w:val="000F2E00"/>
    <w:rsid w:val="000F2FB1"/>
    <w:rsid w:val="000F460E"/>
    <w:rsid w:val="000F5EEA"/>
    <w:rsid w:val="000F6EFD"/>
    <w:rsid w:val="00105E2C"/>
    <w:rsid w:val="00107BF9"/>
    <w:rsid w:val="001149FA"/>
    <w:rsid w:val="00117DE7"/>
    <w:rsid w:val="0012134F"/>
    <w:rsid w:val="001216A8"/>
    <w:rsid w:val="001272DC"/>
    <w:rsid w:val="0013027D"/>
    <w:rsid w:val="00132822"/>
    <w:rsid w:val="00142013"/>
    <w:rsid w:val="00150800"/>
    <w:rsid w:val="00152189"/>
    <w:rsid w:val="00153B91"/>
    <w:rsid w:val="00155F49"/>
    <w:rsid w:val="0015707F"/>
    <w:rsid w:val="00165F71"/>
    <w:rsid w:val="00167973"/>
    <w:rsid w:val="001743D7"/>
    <w:rsid w:val="00176D98"/>
    <w:rsid w:val="00180ABE"/>
    <w:rsid w:val="00181F25"/>
    <w:rsid w:val="001825B4"/>
    <w:rsid w:val="00192159"/>
    <w:rsid w:val="001957B8"/>
    <w:rsid w:val="001A299F"/>
    <w:rsid w:val="001A4E1F"/>
    <w:rsid w:val="001A56E7"/>
    <w:rsid w:val="001A59BF"/>
    <w:rsid w:val="001B23A1"/>
    <w:rsid w:val="001C090B"/>
    <w:rsid w:val="001C0926"/>
    <w:rsid w:val="001C4E82"/>
    <w:rsid w:val="001D0EAE"/>
    <w:rsid w:val="001D319C"/>
    <w:rsid w:val="001D4C37"/>
    <w:rsid w:val="001D5557"/>
    <w:rsid w:val="001E37B7"/>
    <w:rsid w:val="001F4475"/>
    <w:rsid w:val="002038B5"/>
    <w:rsid w:val="002048B4"/>
    <w:rsid w:val="002079C8"/>
    <w:rsid w:val="00211BD5"/>
    <w:rsid w:val="0022009E"/>
    <w:rsid w:val="0022787E"/>
    <w:rsid w:val="00227C01"/>
    <w:rsid w:val="00230FB4"/>
    <w:rsid w:val="00232E07"/>
    <w:rsid w:val="00250F4B"/>
    <w:rsid w:val="00251BF9"/>
    <w:rsid w:val="0025292E"/>
    <w:rsid w:val="00254C11"/>
    <w:rsid w:val="00262974"/>
    <w:rsid w:val="00262F2A"/>
    <w:rsid w:val="00270C9E"/>
    <w:rsid w:val="00271C70"/>
    <w:rsid w:val="00276F94"/>
    <w:rsid w:val="00283695"/>
    <w:rsid w:val="002961DE"/>
    <w:rsid w:val="00297525"/>
    <w:rsid w:val="002A1446"/>
    <w:rsid w:val="002A2EBB"/>
    <w:rsid w:val="002A6315"/>
    <w:rsid w:val="002B5586"/>
    <w:rsid w:val="002B71CF"/>
    <w:rsid w:val="002C6C11"/>
    <w:rsid w:val="002C6ED5"/>
    <w:rsid w:val="002D2AB2"/>
    <w:rsid w:val="002D69BB"/>
    <w:rsid w:val="002D6BE7"/>
    <w:rsid w:val="002E2362"/>
    <w:rsid w:val="002E3390"/>
    <w:rsid w:val="002E4996"/>
    <w:rsid w:val="003022FF"/>
    <w:rsid w:val="00302F11"/>
    <w:rsid w:val="00303F3E"/>
    <w:rsid w:val="00306E77"/>
    <w:rsid w:val="00311D22"/>
    <w:rsid w:val="00313C19"/>
    <w:rsid w:val="00313E9E"/>
    <w:rsid w:val="003208D3"/>
    <w:rsid w:val="00321395"/>
    <w:rsid w:val="003237E4"/>
    <w:rsid w:val="00324B57"/>
    <w:rsid w:val="0032682B"/>
    <w:rsid w:val="0033340C"/>
    <w:rsid w:val="003368A9"/>
    <w:rsid w:val="00341543"/>
    <w:rsid w:val="00350EC7"/>
    <w:rsid w:val="00351B40"/>
    <w:rsid w:val="0035721D"/>
    <w:rsid w:val="00361B94"/>
    <w:rsid w:val="00372A14"/>
    <w:rsid w:val="00372B89"/>
    <w:rsid w:val="00385974"/>
    <w:rsid w:val="003910D7"/>
    <w:rsid w:val="003A1DDD"/>
    <w:rsid w:val="003A2A1C"/>
    <w:rsid w:val="003B1F34"/>
    <w:rsid w:val="003B29AA"/>
    <w:rsid w:val="003B3D02"/>
    <w:rsid w:val="003B43CB"/>
    <w:rsid w:val="003C05CC"/>
    <w:rsid w:val="003C7CFE"/>
    <w:rsid w:val="003D1B91"/>
    <w:rsid w:val="003D1E9A"/>
    <w:rsid w:val="003E6DA9"/>
    <w:rsid w:val="003F1C65"/>
    <w:rsid w:val="00400441"/>
    <w:rsid w:val="004013F7"/>
    <w:rsid w:val="00403200"/>
    <w:rsid w:val="00403E55"/>
    <w:rsid w:val="00410C6D"/>
    <w:rsid w:val="00421583"/>
    <w:rsid w:val="00423457"/>
    <w:rsid w:val="00423B43"/>
    <w:rsid w:val="0042417F"/>
    <w:rsid w:val="00427C24"/>
    <w:rsid w:val="0043012C"/>
    <w:rsid w:val="004317B2"/>
    <w:rsid w:val="00432E17"/>
    <w:rsid w:val="00433B48"/>
    <w:rsid w:val="00446E34"/>
    <w:rsid w:val="00450A67"/>
    <w:rsid w:val="0045157C"/>
    <w:rsid w:val="00454D7B"/>
    <w:rsid w:val="004613BC"/>
    <w:rsid w:val="004623F8"/>
    <w:rsid w:val="004632F6"/>
    <w:rsid w:val="0046377D"/>
    <w:rsid w:val="00473773"/>
    <w:rsid w:val="004747EC"/>
    <w:rsid w:val="00477E34"/>
    <w:rsid w:val="00481855"/>
    <w:rsid w:val="00485385"/>
    <w:rsid w:val="00485BF7"/>
    <w:rsid w:val="004862C9"/>
    <w:rsid w:val="00490056"/>
    <w:rsid w:val="00492090"/>
    <w:rsid w:val="0049657A"/>
    <w:rsid w:val="004A0E95"/>
    <w:rsid w:val="004A1707"/>
    <w:rsid w:val="004A7A00"/>
    <w:rsid w:val="004B12BC"/>
    <w:rsid w:val="004B49A5"/>
    <w:rsid w:val="004B73C4"/>
    <w:rsid w:val="004B74E6"/>
    <w:rsid w:val="004B7BDB"/>
    <w:rsid w:val="004C0E2C"/>
    <w:rsid w:val="004C4EC6"/>
    <w:rsid w:val="004C5A53"/>
    <w:rsid w:val="004D2AA0"/>
    <w:rsid w:val="004D357F"/>
    <w:rsid w:val="004D5768"/>
    <w:rsid w:val="004E1454"/>
    <w:rsid w:val="004E41D5"/>
    <w:rsid w:val="004E653F"/>
    <w:rsid w:val="004F4F5C"/>
    <w:rsid w:val="00501102"/>
    <w:rsid w:val="00505D19"/>
    <w:rsid w:val="0050630D"/>
    <w:rsid w:val="005070A1"/>
    <w:rsid w:val="005130F6"/>
    <w:rsid w:val="0051488C"/>
    <w:rsid w:val="00516ACE"/>
    <w:rsid w:val="005171B5"/>
    <w:rsid w:val="00517E22"/>
    <w:rsid w:val="005269FD"/>
    <w:rsid w:val="00531F25"/>
    <w:rsid w:val="00536D08"/>
    <w:rsid w:val="00544398"/>
    <w:rsid w:val="005468A9"/>
    <w:rsid w:val="005468D4"/>
    <w:rsid w:val="005601F7"/>
    <w:rsid w:val="005642CD"/>
    <w:rsid w:val="0056479C"/>
    <w:rsid w:val="00566083"/>
    <w:rsid w:val="0057397C"/>
    <w:rsid w:val="00576911"/>
    <w:rsid w:val="005778A4"/>
    <w:rsid w:val="0059220F"/>
    <w:rsid w:val="005A02EA"/>
    <w:rsid w:val="005A4866"/>
    <w:rsid w:val="005B020C"/>
    <w:rsid w:val="005B04FD"/>
    <w:rsid w:val="005B1BB8"/>
    <w:rsid w:val="005B2174"/>
    <w:rsid w:val="005B3851"/>
    <w:rsid w:val="005B4153"/>
    <w:rsid w:val="005B665E"/>
    <w:rsid w:val="005C7457"/>
    <w:rsid w:val="005C7EB1"/>
    <w:rsid w:val="005D2115"/>
    <w:rsid w:val="005D4020"/>
    <w:rsid w:val="005E6CE5"/>
    <w:rsid w:val="005E6EC3"/>
    <w:rsid w:val="005F0DEB"/>
    <w:rsid w:val="005F3376"/>
    <w:rsid w:val="005F37FC"/>
    <w:rsid w:val="005F46E2"/>
    <w:rsid w:val="005F510C"/>
    <w:rsid w:val="00602702"/>
    <w:rsid w:val="00603B58"/>
    <w:rsid w:val="0061008E"/>
    <w:rsid w:val="006106D5"/>
    <w:rsid w:val="006110EF"/>
    <w:rsid w:val="00612AAE"/>
    <w:rsid w:val="00613A3F"/>
    <w:rsid w:val="00613E41"/>
    <w:rsid w:val="00621C8C"/>
    <w:rsid w:val="0062235E"/>
    <w:rsid w:val="006269B5"/>
    <w:rsid w:val="00633831"/>
    <w:rsid w:val="0063664A"/>
    <w:rsid w:val="006415E1"/>
    <w:rsid w:val="00645F9C"/>
    <w:rsid w:val="00650311"/>
    <w:rsid w:val="00651392"/>
    <w:rsid w:val="00653F89"/>
    <w:rsid w:val="0065499E"/>
    <w:rsid w:val="0065655B"/>
    <w:rsid w:val="00660894"/>
    <w:rsid w:val="00660E4A"/>
    <w:rsid w:val="0066454E"/>
    <w:rsid w:val="00666793"/>
    <w:rsid w:val="0068111A"/>
    <w:rsid w:val="0068627D"/>
    <w:rsid w:val="00695D43"/>
    <w:rsid w:val="006A2B86"/>
    <w:rsid w:val="006A4706"/>
    <w:rsid w:val="006A654A"/>
    <w:rsid w:val="006B127D"/>
    <w:rsid w:val="006B1AE3"/>
    <w:rsid w:val="006B6CB2"/>
    <w:rsid w:val="006C0B4A"/>
    <w:rsid w:val="006C0CB7"/>
    <w:rsid w:val="006C2C26"/>
    <w:rsid w:val="006C4F3C"/>
    <w:rsid w:val="006C5D32"/>
    <w:rsid w:val="006C7B94"/>
    <w:rsid w:val="006D1AB3"/>
    <w:rsid w:val="006D4C04"/>
    <w:rsid w:val="006E4072"/>
    <w:rsid w:val="006E4657"/>
    <w:rsid w:val="006E6DFF"/>
    <w:rsid w:val="006F523B"/>
    <w:rsid w:val="007003E5"/>
    <w:rsid w:val="0070316A"/>
    <w:rsid w:val="00706AC8"/>
    <w:rsid w:val="00707199"/>
    <w:rsid w:val="00707CBB"/>
    <w:rsid w:val="0071016D"/>
    <w:rsid w:val="00711A96"/>
    <w:rsid w:val="00712608"/>
    <w:rsid w:val="00713D32"/>
    <w:rsid w:val="00715389"/>
    <w:rsid w:val="00721D8E"/>
    <w:rsid w:val="0073256D"/>
    <w:rsid w:val="007338C5"/>
    <w:rsid w:val="00733AB1"/>
    <w:rsid w:val="00734B3E"/>
    <w:rsid w:val="00753EB7"/>
    <w:rsid w:val="00757606"/>
    <w:rsid w:val="00767051"/>
    <w:rsid w:val="0076723F"/>
    <w:rsid w:val="00771760"/>
    <w:rsid w:val="0077467E"/>
    <w:rsid w:val="00776647"/>
    <w:rsid w:val="00784540"/>
    <w:rsid w:val="00790988"/>
    <w:rsid w:val="00792806"/>
    <w:rsid w:val="00793BD1"/>
    <w:rsid w:val="00793D71"/>
    <w:rsid w:val="007A31D4"/>
    <w:rsid w:val="007A41BA"/>
    <w:rsid w:val="007A4DF5"/>
    <w:rsid w:val="007A5C68"/>
    <w:rsid w:val="007A7B1E"/>
    <w:rsid w:val="007A7EAA"/>
    <w:rsid w:val="007B017F"/>
    <w:rsid w:val="007C0F08"/>
    <w:rsid w:val="007C3774"/>
    <w:rsid w:val="007C573B"/>
    <w:rsid w:val="007C57C2"/>
    <w:rsid w:val="007D07DD"/>
    <w:rsid w:val="007E5906"/>
    <w:rsid w:val="007E7B19"/>
    <w:rsid w:val="007F3383"/>
    <w:rsid w:val="007F6376"/>
    <w:rsid w:val="007F712E"/>
    <w:rsid w:val="008067AC"/>
    <w:rsid w:val="00807E35"/>
    <w:rsid w:val="00810D56"/>
    <w:rsid w:val="00813377"/>
    <w:rsid w:val="00817137"/>
    <w:rsid w:val="008246F9"/>
    <w:rsid w:val="008336DD"/>
    <w:rsid w:val="00840DE7"/>
    <w:rsid w:val="00845119"/>
    <w:rsid w:val="008519DE"/>
    <w:rsid w:val="00854AA0"/>
    <w:rsid w:val="00854DD6"/>
    <w:rsid w:val="008553DF"/>
    <w:rsid w:val="00863796"/>
    <w:rsid w:val="00871160"/>
    <w:rsid w:val="0088278A"/>
    <w:rsid w:val="008838BD"/>
    <w:rsid w:val="00883B16"/>
    <w:rsid w:val="00890CA5"/>
    <w:rsid w:val="008922ED"/>
    <w:rsid w:val="00893AD4"/>
    <w:rsid w:val="008948E1"/>
    <w:rsid w:val="00895F42"/>
    <w:rsid w:val="008975F6"/>
    <w:rsid w:val="008A089E"/>
    <w:rsid w:val="008B0581"/>
    <w:rsid w:val="008B155C"/>
    <w:rsid w:val="008B3C1C"/>
    <w:rsid w:val="008B4F7D"/>
    <w:rsid w:val="008B70D3"/>
    <w:rsid w:val="008C16D7"/>
    <w:rsid w:val="008C25B4"/>
    <w:rsid w:val="008C2822"/>
    <w:rsid w:val="008D0B66"/>
    <w:rsid w:val="008D356D"/>
    <w:rsid w:val="008D4015"/>
    <w:rsid w:val="008D7E05"/>
    <w:rsid w:val="008E26FF"/>
    <w:rsid w:val="008E2AFE"/>
    <w:rsid w:val="008E510C"/>
    <w:rsid w:val="008E55CC"/>
    <w:rsid w:val="008E5D6C"/>
    <w:rsid w:val="00900878"/>
    <w:rsid w:val="009142D6"/>
    <w:rsid w:val="00930F06"/>
    <w:rsid w:val="00934C13"/>
    <w:rsid w:val="009359DA"/>
    <w:rsid w:val="00936B8C"/>
    <w:rsid w:val="00945534"/>
    <w:rsid w:val="00946134"/>
    <w:rsid w:val="0095114C"/>
    <w:rsid w:val="00952702"/>
    <w:rsid w:val="009532DA"/>
    <w:rsid w:val="00953838"/>
    <w:rsid w:val="00953B02"/>
    <w:rsid w:val="00962AAF"/>
    <w:rsid w:val="009711B7"/>
    <w:rsid w:val="00980E60"/>
    <w:rsid w:val="0098536D"/>
    <w:rsid w:val="009877F5"/>
    <w:rsid w:val="00992736"/>
    <w:rsid w:val="00994D34"/>
    <w:rsid w:val="009A1124"/>
    <w:rsid w:val="009A1CA7"/>
    <w:rsid w:val="009A6554"/>
    <w:rsid w:val="009B0759"/>
    <w:rsid w:val="009B351B"/>
    <w:rsid w:val="009C169A"/>
    <w:rsid w:val="009C549A"/>
    <w:rsid w:val="009D1796"/>
    <w:rsid w:val="009D50A5"/>
    <w:rsid w:val="009D5881"/>
    <w:rsid w:val="009D628C"/>
    <w:rsid w:val="009D6900"/>
    <w:rsid w:val="009E07E3"/>
    <w:rsid w:val="009E1FDD"/>
    <w:rsid w:val="009E219B"/>
    <w:rsid w:val="009E5961"/>
    <w:rsid w:val="009F3F6F"/>
    <w:rsid w:val="009F7111"/>
    <w:rsid w:val="00A00BE3"/>
    <w:rsid w:val="00A016AE"/>
    <w:rsid w:val="00A05B74"/>
    <w:rsid w:val="00A0639B"/>
    <w:rsid w:val="00A06938"/>
    <w:rsid w:val="00A128B0"/>
    <w:rsid w:val="00A133EC"/>
    <w:rsid w:val="00A15DE2"/>
    <w:rsid w:val="00A176E3"/>
    <w:rsid w:val="00A31C12"/>
    <w:rsid w:val="00A4012D"/>
    <w:rsid w:val="00A50E3A"/>
    <w:rsid w:val="00A54435"/>
    <w:rsid w:val="00A60E8F"/>
    <w:rsid w:val="00A61DB9"/>
    <w:rsid w:val="00A666A4"/>
    <w:rsid w:val="00A7472C"/>
    <w:rsid w:val="00A76CD3"/>
    <w:rsid w:val="00A82ABE"/>
    <w:rsid w:val="00A86E94"/>
    <w:rsid w:val="00A92820"/>
    <w:rsid w:val="00A936A8"/>
    <w:rsid w:val="00A972AC"/>
    <w:rsid w:val="00AA3638"/>
    <w:rsid w:val="00AA5A5B"/>
    <w:rsid w:val="00AB140F"/>
    <w:rsid w:val="00AC1360"/>
    <w:rsid w:val="00AD328C"/>
    <w:rsid w:val="00AD3B45"/>
    <w:rsid w:val="00AD4BF1"/>
    <w:rsid w:val="00AD5ED0"/>
    <w:rsid w:val="00AD761C"/>
    <w:rsid w:val="00AE7EC6"/>
    <w:rsid w:val="00AF172B"/>
    <w:rsid w:val="00AF1994"/>
    <w:rsid w:val="00AF1A5A"/>
    <w:rsid w:val="00AF2E1C"/>
    <w:rsid w:val="00AF6F80"/>
    <w:rsid w:val="00AF7CA4"/>
    <w:rsid w:val="00B007C3"/>
    <w:rsid w:val="00B06BAD"/>
    <w:rsid w:val="00B10DE9"/>
    <w:rsid w:val="00B16054"/>
    <w:rsid w:val="00B17DE9"/>
    <w:rsid w:val="00B211A0"/>
    <w:rsid w:val="00B22A20"/>
    <w:rsid w:val="00B32BBB"/>
    <w:rsid w:val="00B55059"/>
    <w:rsid w:val="00B56D69"/>
    <w:rsid w:val="00B57008"/>
    <w:rsid w:val="00B62E2B"/>
    <w:rsid w:val="00B668CF"/>
    <w:rsid w:val="00B71803"/>
    <w:rsid w:val="00B72E5B"/>
    <w:rsid w:val="00BA16A5"/>
    <w:rsid w:val="00BA4772"/>
    <w:rsid w:val="00BB0386"/>
    <w:rsid w:val="00BB2B29"/>
    <w:rsid w:val="00BB3262"/>
    <w:rsid w:val="00BB5B5E"/>
    <w:rsid w:val="00BC1DE2"/>
    <w:rsid w:val="00BC2C61"/>
    <w:rsid w:val="00BD2D42"/>
    <w:rsid w:val="00BD4508"/>
    <w:rsid w:val="00BD4BD0"/>
    <w:rsid w:val="00BE1412"/>
    <w:rsid w:val="00BE20B1"/>
    <w:rsid w:val="00BE242D"/>
    <w:rsid w:val="00BE7A48"/>
    <w:rsid w:val="00BF3452"/>
    <w:rsid w:val="00C0192E"/>
    <w:rsid w:val="00C02FD1"/>
    <w:rsid w:val="00C103C0"/>
    <w:rsid w:val="00C202D2"/>
    <w:rsid w:val="00C22AA5"/>
    <w:rsid w:val="00C26CD6"/>
    <w:rsid w:val="00C27E6E"/>
    <w:rsid w:val="00C27F62"/>
    <w:rsid w:val="00C3265C"/>
    <w:rsid w:val="00C3599B"/>
    <w:rsid w:val="00C605C9"/>
    <w:rsid w:val="00C63261"/>
    <w:rsid w:val="00C642F5"/>
    <w:rsid w:val="00C6655E"/>
    <w:rsid w:val="00C675C6"/>
    <w:rsid w:val="00C70947"/>
    <w:rsid w:val="00C74C42"/>
    <w:rsid w:val="00C75970"/>
    <w:rsid w:val="00C81771"/>
    <w:rsid w:val="00C90074"/>
    <w:rsid w:val="00CA29D0"/>
    <w:rsid w:val="00CA2CAA"/>
    <w:rsid w:val="00CA5226"/>
    <w:rsid w:val="00CB06A4"/>
    <w:rsid w:val="00CB13FB"/>
    <w:rsid w:val="00CB58D4"/>
    <w:rsid w:val="00CB6094"/>
    <w:rsid w:val="00CE0170"/>
    <w:rsid w:val="00CE1836"/>
    <w:rsid w:val="00CE36D4"/>
    <w:rsid w:val="00CF05A5"/>
    <w:rsid w:val="00D02315"/>
    <w:rsid w:val="00D0622E"/>
    <w:rsid w:val="00D13F72"/>
    <w:rsid w:val="00D17E27"/>
    <w:rsid w:val="00D22713"/>
    <w:rsid w:val="00D230F5"/>
    <w:rsid w:val="00D24D33"/>
    <w:rsid w:val="00D33CB7"/>
    <w:rsid w:val="00D358E6"/>
    <w:rsid w:val="00D35BB5"/>
    <w:rsid w:val="00D375B5"/>
    <w:rsid w:val="00D4340B"/>
    <w:rsid w:val="00D46B3C"/>
    <w:rsid w:val="00D552EF"/>
    <w:rsid w:val="00D574CA"/>
    <w:rsid w:val="00D66834"/>
    <w:rsid w:val="00D71206"/>
    <w:rsid w:val="00D71C34"/>
    <w:rsid w:val="00D81472"/>
    <w:rsid w:val="00D84BDC"/>
    <w:rsid w:val="00D8684A"/>
    <w:rsid w:val="00D92EEA"/>
    <w:rsid w:val="00D93E00"/>
    <w:rsid w:val="00DA198A"/>
    <w:rsid w:val="00DC0201"/>
    <w:rsid w:val="00DC0E10"/>
    <w:rsid w:val="00DD5559"/>
    <w:rsid w:val="00DE16F1"/>
    <w:rsid w:val="00DE27AE"/>
    <w:rsid w:val="00DF1F7F"/>
    <w:rsid w:val="00E02812"/>
    <w:rsid w:val="00E04780"/>
    <w:rsid w:val="00E0792D"/>
    <w:rsid w:val="00E11017"/>
    <w:rsid w:val="00E13FCA"/>
    <w:rsid w:val="00E17A3E"/>
    <w:rsid w:val="00E20C8C"/>
    <w:rsid w:val="00E244C1"/>
    <w:rsid w:val="00E34287"/>
    <w:rsid w:val="00E36D8C"/>
    <w:rsid w:val="00E378B0"/>
    <w:rsid w:val="00E378E4"/>
    <w:rsid w:val="00E42A1C"/>
    <w:rsid w:val="00E4772A"/>
    <w:rsid w:val="00E61610"/>
    <w:rsid w:val="00E63BD4"/>
    <w:rsid w:val="00E66FBE"/>
    <w:rsid w:val="00E70B0D"/>
    <w:rsid w:val="00E73BEF"/>
    <w:rsid w:val="00E74BAD"/>
    <w:rsid w:val="00E77180"/>
    <w:rsid w:val="00E821A5"/>
    <w:rsid w:val="00E83439"/>
    <w:rsid w:val="00E96940"/>
    <w:rsid w:val="00EA0DB4"/>
    <w:rsid w:val="00EA1B70"/>
    <w:rsid w:val="00EA4260"/>
    <w:rsid w:val="00EB3DD4"/>
    <w:rsid w:val="00EB753B"/>
    <w:rsid w:val="00EC03E2"/>
    <w:rsid w:val="00EC6CC2"/>
    <w:rsid w:val="00ED09BB"/>
    <w:rsid w:val="00ED10C7"/>
    <w:rsid w:val="00ED1BB3"/>
    <w:rsid w:val="00ED4934"/>
    <w:rsid w:val="00EF1EBF"/>
    <w:rsid w:val="00EF37AA"/>
    <w:rsid w:val="00EF4CDD"/>
    <w:rsid w:val="00EF6EA3"/>
    <w:rsid w:val="00EF7277"/>
    <w:rsid w:val="00F0014F"/>
    <w:rsid w:val="00F13A2E"/>
    <w:rsid w:val="00F15E5E"/>
    <w:rsid w:val="00F175A3"/>
    <w:rsid w:val="00F25838"/>
    <w:rsid w:val="00F2767B"/>
    <w:rsid w:val="00F30190"/>
    <w:rsid w:val="00F43C1A"/>
    <w:rsid w:val="00F449A6"/>
    <w:rsid w:val="00F603DA"/>
    <w:rsid w:val="00F60A0D"/>
    <w:rsid w:val="00F627C7"/>
    <w:rsid w:val="00F66C45"/>
    <w:rsid w:val="00F66D2D"/>
    <w:rsid w:val="00F71195"/>
    <w:rsid w:val="00F80579"/>
    <w:rsid w:val="00F967D3"/>
    <w:rsid w:val="00FA05AA"/>
    <w:rsid w:val="00FA346D"/>
    <w:rsid w:val="00FB2C05"/>
    <w:rsid w:val="00FB2D58"/>
    <w:rsid w:val="00FB3A7E"/>
    <w:rsid w:val="00FD421C"/>
    <w:rsid w:val="00FF50FE"/>
    <w:rsid w:val="00FF658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none [2732]" strokecolor="none" shadowcolor="none [2]"/>
    </o:shapedefaults>
    <o:shapelayout v:ext="edit">
      <o:idmap v:ext="edit" data="1"/>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regrouptable>
    </o:shapelayout>
  </w:shapeDefaults>
  <w:decimalSymbol w:val=","/>
  <w:listSeparator w:val=";"/>
  <w14:docId w14:val="12FE4927"/>
  <w15:docId w15:val="{2EA6DB22-23D8-45A6-97FA-1F3CFE084E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4">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668CF"/>
    <w:pPr>
      <w:suppressAutoHyphens/>
    </w:pPr>
    <w:rPr>
      <w:sz w:val="24"/>
      <w:szCs w:val="24"/>
      <w:lang w:val="en-GB" w:eastAsia="ar-SA"/>
    </w:rPr>
  </w:style>
  <w:style w:type="paragraph" w:styleId="Heading1">
    <w:name w:val="heading 1"/>
    <w:basedOn w:val="Normal"/>
    <w:next w:val="Normal"/>
    <w:qFormat/>
    <w:rsid w:val="00B668CF"/>
    <w:pPr>
      <w:keepNext/>
      <w:tabs>
        <w:tab w:val="num" w:pos="0"/>
      </w:tabs>
      <w:outlineLvl w:val="0"/>
    </w:pPr>
    <w:rPr>
      <w:rFonts w:ascii="Arial" w:hAnsi="Arial" w:cs="Arial"/>
      <w:b/>
      <w:bCs/>
      <w:color w:val="000000"/>
      <w:sz w:val="2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umberingSymbols">
    <w:name w:val="Numbering Symbols"/>
    <w:rsid w:val="00B668CF"/>
  </w:style>
  <w:style w:type="character" w:customStyle="1" w:styleId="1">
    <w:name w:val="Προεπιλεγμένη γραμματοσειρά1"/>
    <w:rsid w:val="00B668CF"/>
  </w:style>
  <w:style w:type="character" w:customStyle="1" w:styleId="TEXTF2-10">
    <w:name w:val="TEXT F2 - 10"/>
    <w:basedOn w:val="1"/>
    <w:rsid w:val="00B668CF"/>
    <w:rPr>
      <w:rFonts w:ascii="F2FranklinGDemi" w:hAnsi="F2FranklinGDemi"/>
      <w:color w:val="000000"/>
      <w:spacing w:val="-2"/>
      <w:w w:val="100"/>
      <w:position w:val="0"/>
      <w:sz w:val="20"/>
      <w:szCs w:val="20"/>
      <w:vertAlign w:val="baseline"/>
    </w:rPr>
  </w:style>
  <w:style w:type="character" w:customStyle="1" w:styleId="keimenobold">
    <w:name w:val="keimeno bold"/>
    <w:rsid w:val="00B668CF"/>
    <w:rPr>
      <w:rFonts w:ascii="MinionGreek-Bold" w:eastAsia="MinionGreek-Bold" w:hAnsi="MinionGreek-Bold" w:cs="MinionGreek-Bold"/>
      <w:spacing w:val="-2"/>
      <w:sz w:val="22"/>
      <w:szCs w:val="22"/>
    </w:rPr>
  </w:style>
  <w:style w:type="paragraph" w:styleId="BodyText">
    <w:name w:val="Body Text"/>
    <w:basedOn w:val="Normal"/>
    <w:semiHidden/>
    <w:rsid w:val="00B668CF"/>
    <w:pPr>
      <w:spacing w:after="120"/>
    </w:pPr>
  </w:style>
  <w:style w:type="paragraph" w:customStyle="1" w:styleId="Heading">
    <w:name w:val="Heading"/>
    <w:basedOn w:val="Normal"/>
    <w:next w:val="BodyText"/>
    <w:rsid w:val="00B668CF"/>
    <w:pPr>
      <w:keepNext/>
      <w:spacing w:before="240" w:after="120"/>
    </w:pPr>
    <w:rPr>
      <w:rFonts w:ascii="Albany" w:eastAsia="MS Mincho" w:hAnsi="Albany" w:cs="Tahoma"/>
      <w:sz w:val="28"/>
      <w:szCs w:val="28"/>
    </w:rPr>
  </w:style>
  <w:style w:type="paragraph" w:styleId="List">
    <w:name w:val="List"/>
    <w:basedOn w:val="BodyText"/>
    <w:semiHidden/>
    <w:rsid w:val="00B668CF"/>
    <w:rPr>
      <w:rFonts w:cs="Tahoma"/>
    </w:rPr>
  </w:style>
  <w:style w:type="paragraph" w:styleId="Header">
    <w:name w:val="header"/>
    <w:basedOn w:val="Normal"/>
    <w:link w:val="HeaderChar"/>
    <w:uiPriority w:val="99"/>
    <w:rsid w:val="00B668CF"/>
    <w:pPr>
      <w:tabs>
        <w:tab w:val="center" w:pos="4320"/>
        <w:tab w:val="right" w:pos="8640"/>
      </w:tabs>
    </w:pPr>
  </w:style>
  <w:style w:type="paragraph" w:styleId="Footer">
    <w:name w:val="footer"/>
    <w:basedOn w:val="Normal"/>
    <w:link w:val="FooterChar"/>
    <w:rsid w:val="00B668CF"/>
    <w:pPr>
      <w:tabs>
        <w:tab w:val="center" w:pos="4320"/>
        <w:tab w:val="right" w:pos="8640"/>
      </w:tabs>
    </w:pPr>
  </w:style>
  <w:style w:type="paragraph" w:customStyle="1" w:styleId="TableContents">
    <w:name w:val="Table Contents"/>
    <w:basedOn w:val="Normal"/>
    <w:rsid w:val="00B668CF"/>
    <w:pPr>
      <w:suppressLineNumbers/>
    </w:pPr>
  </w:style>
  <w:style w:type="paragraph" w:customStyle="1" w:styleId="TableHeading">
    <w:name w:val="Table Heading"/>
    <w:basedOn w:val="TableContents"/>
    <w:rsid w:val="00B668CF"/>
    <w:pPr>
      <w:jc w:val="center"/>
    </w:pPr>
    <w:rPr>
      <w:b/>
      <w:bCs/>
    </w:rPr>
  </w:style>
  <w:style w:type="paragraph" w:styleId="Caption">
    <w:name w:val="caption"/>
    <w:basedOn w:val="Normal"/>
    <w:qFormat/>
    <w:rsid w:val="00B668CF"/>
    <w:pPr>
      <w:suppressLineNumbers/>
      <w:spacing w:before="120" w:after="120"/>
    </w:pPr>
    <w:rPr>
      <w:rFonts w:cs="Tahoma"/>
      <w:i/>
      <w:iCs/>
    </w:rPr>
  </w:style>
  <w:style w:type="paragraph" w:customStyle="1" w:styleId="Framecontents">
    <w:name w:val="Frame contents"/>
    <w:basedOn w:val="BodyText"/>
    <w:rsid w:val="00B668CF"/>
  </w:style>
  <w:style w:type="paragraph" w:customStyle="1" w:styleId="Index">
    <w:name w:val="Index"/>
    <w:basedOn w:val="Normal"/>
    <w:rsid w:val="00B668CF"/>
    <w:pPr>
      <w:suppressLineNumbers/>
    </w:pPr>
    <w:rPr>
      <w:rFonts w:cs="Tahoma"/>
    </w:rPr>
  </w:style>
  <w:style w:type="paragraph" w:customStyle="1" w:styleId="RUBRIC">
    <w:name w:val="RUBRIC"/>
    <w:basedOn w:val="Normal"/>
    <w:rsid w:val="00B668CF"/>
    <w:pPr>
      <w:tabs>
        <w:tab w:val="left" w:pos="283"/>
      </w:tabs>
      <w:autoSpaceDE w:val="0"/>
      <w:spacing w:line="260" w:lineRule="atLeast"/>
      <w:textAlignment w:val="baseline"/>
    </w:pPr>
    <w:rPr>
      <w:rFonts w:ascii="Times" w:hAnsi="Times" w:cs="Times"/>
      <w:color w:val="000000"/>
      <w:sz w:val="22"/>
      <w:szCs w:val="22"/>
      <w:lang w:val="en-US"/>
    </w:rPr>
  </w:style>
  <w:style w:type="paragraph" w:customStyle="1" w:styleId="TEXT11-16">
    <w:name w:val="TEXT_11-16"/>
    <w:basedOn w:val="Normal"/>
    <w:uiPriority w:val="99"/>
    <w:rsid w:val="00B668CF"/>
    <w:pPr>
      <w:tabs>
        <w:tab w:val="left" w:pos="283"/>
      </w:tabs>
      <w:autoSpaceDE w:val="0"/>
      <w:spacing w:line="320" w:lineRule="atLeast"/>
      <w:textAlignment w:val="baseline"/>
    </w:pPr>
    <w:rPr>
      <w:rFonts w:ascii="F1FranklinGBook" w:hAnsi="F1FranklinGBook"/>
      <w:color w:val="000000"/>
      <w:spacing w:val="-2"/>
      <w:sz w:val="22"/>
      <w:szCs w:val="22"/>
      <w:lang w:val="en-US"/>
    </w:rPr>
  </w:style>
  <w:style w:type="paragraph" w:customStyle="1" w:styleId="Noparagraphstyle">
    <w:name w:val="[No paragraph style]"/>
    <w:rsid w:val="00B668CF"/>
    <w:pPr>
      <w:suppressAutoHyphens/>
      <w:autoSpaceDE w:val="0"/>
      <w:spacing w:line="288" w:lineRule="auto"/>
      <w:textAlignment w:val="center"/>
    </w:pPr>
    <w:rPr>
      <w:rFonts w:ascii="F2FranklinGDemi" w:hAnsi="F2FranklinGDemi"/>
      <w:color w:val="000000"/>
      <w:sz w:val="24"/>
      <w:szCs w:val="24"/>
      <w:lang w:val="en-US" w:eastAsia="ar-SA"/>
    </w:rPr>
  </w:style>
  <w:style w:type="paragraph" w:customStyle="1" w:styleId="EXAMPLE">
    <w:name w:val="EXAMPLE"/>
    <w:basedOn w:val="Noparagraphstyle"/>
    <w:uiPriority w:val="99"/>
    <w:rsid w:val="00B668CF"/>
    <w:pPr>
      <w:tabs>
        <w:tab w:val="left" w:pos="244"/>
      </w:tabs>
      <w:spacing w:line="320" w:lineRule="atLeast"/>
      <w:textAlignment w:val="baseline"/>
    </w:pPr>
    <w:rPr>
      <w:rFonts w:ascii="SassoonPrimary" w:hAnsi="SassoonPrimary" w:cs="SassoonPrimary"/>
      <w:spacing w:val="-3"/>
      <w:sz w:val="26"/>
      <w:szCs w:val="26"/>
      <w:lang w:val="el-GR"/>
    </w:rPr>
  </w:style>
  <w:style w:type="paragraph" w:customStyle="1" w:styleId="keimeno">
    <w:name w:val="keimeno"/>
    <w:basedOn w:val="Noparagraphstyle"/>
    <w:rsid w:val="00B668CF"/>
    <w:pPr>
      <w:tabs>
        <w:tab w:val="left" w:pos="820"/>
        <w:tab w:val="left" w:pos="1140"/>
      </w:tabs>
      <w:spacing w:after="57" w:line="360" w:lineRule="atLeast"/>
      <w:textAlignment w:val="baseline"/>
    </w:pPr>
    <w:rPr>
      <w:rFonts w:ascii="MinionGreek-Regular" w:eastAsia="MinionGreek-Regular" w:hAnsi="MinionGreek-Regular" w:cs="MinionGreek-Regular"/>
      <w:spacing w:val="-2"/>
      <w:sz w:val="22"/>
      <w:szCs w:val="22"/>
    </w:rPr>
  </w:style>
  <w:style w:type="paragraph" w:customStyle="1" w:styleId="keimenowithnumber">
    <w:name w:val="keimeno with number"/>
    <w:basedOn w:val="keimeno"/>
    <w:rsid w:val="00B668CF"/>
    <w:pPr>
      <w:spacing w:line="320" w:lineRule="atLeast"/>
    </w:pPr>
  </w:style>
  <w:style w:type="table" w:styleId="TableGrid">
    <w:name w:val="Table Grid"/>
    <w:basedOn w:val="TableNormal"/>
    <w:rsid w:val="00CF05A5"/>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ParagraphStyle">
    <w:name w:val="NormalParagraphStyle"/>
    <w:basedOn w:val="Noparagraphstyle"/>
    <w:uiPriority w:val="99"/>
    <w:rsid w:val="00A00BE3"/>
    <w:pPr>
      <w:suppressAutoHyphens w:val="0"/>
      <w:autoSpaceDN w:val="0"/>
      <w:adjustRightInd w:val="0"/>
    </w:pPr>
    <w:rPr>
      <w:rFonts w:ascii="Times New Roman" w:hAnsi="Times New Roman"/>
      <w:lang w:val="en-GB" w:eastAsia="el-GR"/>
    </w:rPr>
  </w:style>
  <w:style w:type="character" w:customStyle="1" w:styleId="RUBRItalick">
    <w:name w:val="RUBR Italick"/>
    <w:rsid w:val="00A00BE3"/>
    <w:rPr>
      <w:rFonts w:ascii="Stag Medium" w:hAnsi="Stag Medium" w:cs="Stag Medium"/>
      <w:i/>
      <w:iCs/>
      <w:color w:val="000000"/>
      <w:spacing w:val="2"/>
      <w:w w:val="100"/>
      <w:position w:val="0"/>
      <w:sz w:val="18"/>
      <w:szCs w:val="18"/>
      <w:u w:val="none"/>
      <w:vertAlign w:val="baseline"/>
    </w:rPr>
  </w:style>
  <w:style w:type="character" w:customStyle="1" w:styleId="BOLDEXERC">
    <w:name w:val="BOLD EXERC"/>
    <w:uiPriority w:val="99"/>
    <w:rsid w:val="00A00BE3"/>
    <w:rPr>
      <w:rFonts w:ascii="Stag Sans Medium" w:hAnsi="Stag Sans Medium" w:cs="Stag Sans Medium"/>
      <w:color w:val="000000"/>
      <w:spacing w:val="0"/>
      <w:w w:val="100"/>
      <w:position w:val="0"/>
      <w:sz w:val="20"/>
      <w:szCs w:val="20"/>
      <w:u w:val="none"/>
      <w:vertAlign w:val="baseline"/>
    </w:rPr>
  </w:style>
  <w:style w:type="character" w:customStyle="1" w:styleId="EXERCISES">
    <w:name w:val="EXERCISES"/>
    <w:uiPriority w:val="99"/>
    <w:rsid w:val="00A00BE3"/>
    <w:rPr>
      <w:rFonts w:ascii="Stag Sans Light" w:hAnsi="Stag Sans Light" w:cs="Stag Sans Light"/>
      <w:color w:val="000000"/>
      <w:spacing w:val="4"/>
      <w:w w:val="100"/>
      <w:position w:val="0"/>
      <w:sz w:val="20"/>
      <w:szCs w:val="20"/>
      <w:u w:val="none"/>
      <w:vertAlign w:val="baseline"/>
    </w:rPr>
  </w:style>
  <w:style w:type="character" w:customStyle="1" w:styleId="HeaderChar">
    <w:name w:val="Header Char"/>
    <w:basedOn w:val="DefaultParagraphFont"/>
    <w:link w:val="Header"/>
    <w:uiPriority w:val="99"/>
    <w:rsid w:val="00BB3262"/>
    <w:rPr>
      <w:sz w:val="24"/>
      <w:szCs w:val="24"/>
      <w:lang w:val="en-GB" w:eastAsia="ar-SA"/>
    </w:rPr>
  </w:style>
  <w:style w:type="paragraph" w:styleId="BalloonText">
    <w:name w:val="Balloon Text"/>
    <w:basedOn w:val="Normal"/>
    <w:link w:val="BalloonTextChar"/>
    <w:uiPriority w:val="99"/>
    <w:semiHidden/>
    <w:unhideWhenUsed/>
    <w:rsid w:val="00BB3262"/>
    <w:rPr>
      <w:rFonts w:ascii="Tahoma" w:hAnsi="Tahoma" w:cs="Tahoma"/>
      <w:sz w:val="16"/>
      <w:szCs w:val="16"/>
    </w:rPr>
  </w:style>
  <w:style w:type="character" w:customStyle="1" w:styleId="BalloonTextChar">
    <w:name w:val="Balloon Text Char"/>
    <w:basedOn w:val="DefaultParagraphFont"/>
    <w:link w:val="BalloonText"/>
    <w:uiPriority w:val="99"/>
    <w:semiHidden/>
    <w:rsid w:val="00BB3262"/>
    <w:rPr>
      <w:rFonts w:ascii="Tahoma" w:hAnsi="Tahoma" w:cs="Tahoma"/>
      <w:sz w:val="16"/>
      <w:szCs w:val="16"/>
      <w:lang w:val="en-GB" w:eastAsia="ar-SA"/>
    </w:rPr>
  </w:style>
  <w:style w:type="character" w:customStyle="1" w:styleId="FooterChar">
    <w:name w:val="Footer Char"/>
    <w:basedOn w:val="DefaultParagraphFont"/>
    <w:link w:val="Footer"/>
    <w:rsid w:val="00BB3262"/>
    <w:rPr>
      <w:sz w:val="24"/>
      <w:szCs w:val="24"/>
      <w:lang w:val="en-GB" w:eastAsia="ar-SA"/>
    </w:rPr>
  </w:style>
  <w:style w:type="character" w:customStyle="1" w:styleId="Char2">
    <w:name w:val="Char2"/>
    <w:basedOn w:val="DefaultParagraphFont"/>
    <w:rsid w:val="00FF6585"/>
    <w:rPr>
      <w:sz w:val="24"/>
      <w:szCs w:val="24"/>
      <w:lang w:val="en-GB" w:eastAsia="ar-SA" w:bidi="ar-SA"/>
    </w:rPr>
  </w:style>
  <w:style w:type="paragraph" w:customStyle="1" w:styleId="RUBRICSHUB">
    <w:name w:val="RUBRICS HUB"/>
    <w:basedOn w:val="Noparagraphstyle"/>
    <w:uiPriority w:val="99"/>
    <w:rsid w:val="00276F94"/>
    <w:pPr>
      <w:tabs>
        <w:tab w:val="left" w:pos="260"/>
      </w:tabs>
      <w:autoSpaceDN w:val="0"/>
      <w:adjustRightInd w:val="0"/>
      <w:spacing w:line="260" w:lineRule="atLeast"/>
    </w:pPr>
    <w:rPr>
      <w:rFonts w:ascii="Stag Light" w:hAnsi="Stag Light" w:cs="Stag Light"/>
      <w:spacing w:val="6"/>
      <w:sz w:val="21"/>
      <w:szCs w:val="21"/>
      <w:lang w:val="en-GB" w:eastAsia="el-GR"/>
    </w:rPr>
  </w:style>
  <w:style w:type="paragraph" w:customStyle="1" w:styleId="VOCABULARYHUB">
    <w:name w:val="VOCABULARY HUB"/>
    <w:basedOn w:val="Normal"/>
    <w:uiPriority w:val="99"/>
    <w:rsid w:val="00276F94"/>
    <w:pPr>
      <w:tabs>
        <w:tab w:val="left" w:pos="283"/>
      </w:tabs>
      <w:autoSpaceDE w:val="0"/>
      <w:autoSpaceDN w:val="0"/>
      <w:adjustRightInd w:val="0"/>
      <w:spacing w:before="57" w:line="280" w:lineRule="atLeast"/>
      <w:jc w:val="center"/>
      <w:textAlignment w:val="baseline"/>
    </w:pPr>
    <w:rPr>
      <w:rFonts w:ascii="Stag Sans Book" w:hAnsi="Stag Sans Book" w:cs="Stag Sans Book"/>
      <w:color w:val="000000"/>
      <w:spacing w:val="3"/>
      <w:sz w:val="20"/>
      <w:szCs w:val="20"/>
      <w:lang w:eastAsia="el-GR"/>
    </w:rPr>
  </w:style>
  <w:style w:type="paragraph" w:customStyle="1" w:styleId="ExercisesHUB">
    <w:name w:val="Exercises HUB"/>
    <w:basedOn w:val="Normal"/>
    <w:uiPriority w:val="99"/>
    <w:rsid w:val="00276F94"/>
    <w:pPr>
      <w:autoSpaceDE w:val="0"/>
      <w:autoSpaceDN w:val="0"/>
      <w:adjustRightInd w:val="0"/>
      <w:spacing w:before="85" w:line="320" w:lineRule="atLeast"/>
      <w:ind w:left="227" w:hanging="227"/>
      <w:textAlignment w:val="center"/>
    </w:pPr>
    <w:rPr>
      <w:rFonts w:ascii="Stag Sans Book" w:hAnsi="Stag Sans Book" w:cs="Stag Sans Book"/>
      <w:color w:val="000000"/>
      <w:spacing w:val="3"/>
      <w:sz w:val="20"/>
      <w:szCs w:val="20"/>
      <w:lang w:eastAsia="el-GR"/>
    </w:rPr>
  </w:style>
  <w:style w:type="paragraph" w:customStyle="1" w:styleId="VOCABULARYTEXT">
    <w:name w:val="VOCABULARY TEXT"/>
    <w:basedOn w:val="Normal"/>
    <w:uiPriority w:val="99"/>
    <w:rsid w:val="00D574CA"/>
    <w:pPr>
      <w:tabs>
        <w:tab w:val="left" w:pos="283"/>
      </w:tabs>
      <w:autoSpaceDE w:val="0"/>
      <w:autoSpaceDN w:val="0"/>
      <w:adjustRightInd w:val="0"/>
      <w:spacing w:before="57" w:line="280" w:lineRule="atLeast"/>
      <w:textAlignment w:val="baseline"/>
    </w:pPr>
    <w:rPr>
      <w:rFonts w:ascii="Stag Sans Book" w:hAnsi="Stag Sans Book" w:cs="Stag Sans Book"/>
      <w:color w:val="000000"/>
      <w:spacing w:val="3"/>
      <w:sz w:val="20"/>
      <w:szCs w:val="20"/>
      <w:lang w:eastAsia="el-GR"/>
    </w:rPr>
  </w:style>
  <w:style w:type="paragraph" w:customStyle="1" w:styleId="RUBRICS">
    <w:name w:val="RUBRICS"/>
    <w:basedOn w:val="Noparagraphstyle"/>
    <w:uiPriority w:val="99"/>
    <w:rsid w:val="00DE16F1"/>
    <w:pPr>
      <w:tabs>
        <w:tab w:val="left" w:pos="260"/>
      </w:tabs>
      <w:autoSpaceDN w:val="0"/>
      <w:adjustRightInd w:val="0"/>
      <w:spacing w:line="260" w:lineRule="atLeast"/>
    </w:pPr>
    <w:rPr>
      <w:rFonts w:ascii="Stag Light" w:hAnsi="Stag Light" w:cs="Stag Light"/>
      <w:spacing w:val="6"/>
      <w:sz w:val="21"/>
      <w:szCs w:val="21"/>
      <w:lang w:val="en-GB" w:eastAsia="el-GR"/>
    </w:rPr>
  </w:style>
  <w:style w:type="paragraph" w:customStyle="1" w:styleId="0LYSEIS">
    <w:name w:val="0_LYSEIS"/>
    <w:basedOn w:val="Noparagraphstyle"/>
    <w:uiPriority w:val="99"/>
    <w:rsid w:val="000938E7"/>
    <w:pPr>
      <w:tabs>
        <w:tab w:val="left" w:pos="244"/>
      </w:tabs>
      <w:autoSpaceDN w:val="0"/>
      <w:adjustRightInd w:val="0"/>
      <w:spacing w:line="320" w:lineRule="atLeast"/>
      <w:jc w:val="center"/>
      <w:textAlignment w:val="baseline"/>
    </w:pPr>
    <w:rPr>
      <w:rFonts w:ascii="F1FranklinGBook" w:hAnsi="F1FranklinGBook" w:cs="F1FranklinGBook"/>
      <w:color w:val="EC008B"/>
      <w:spacing w:val="-2"/>
      <w:sz w:val="22"/>
      <w:szCs w:val="22"/>
      <w:lang w:val="en-GB" w:eastAsia="el-GR"/>
    </w:rPr>
  </w:style>
  <w:style w:type="character" w:customStyle="1" w:styleId="Readingtext">
    <w:name w:val="Reading_text"/>
    <w:uiPriority w:val="99"/>
    <w:rsid w:val="000938E7"/>
    <w:rPr>
      <w:rFonts w:ascii="Stag Sans Light" w:hAnsi="Stag Sans Light" w:cs="Stag Sans Light"/>
      <w:color w:val="000000"/>
      <w:spacing w:val="4"/>
      <w:sz w:val="20"/>
      <w:szCs w:val="20"/>
      <w:u w:val="none"/>
      <w:vertAlign w:val="baseline"/>
    </w:rPr>
  </w:style>
  <w:style w:type="paragraph" w:customStyle="1" w:styleId="Rubrics0">
    <w:name w:val="Rubrics"/>
    <w:basedOn w:val="Noparagraphstyle"/>
    <w:uiPriority w:val="99"/>
    <w:rsid w:val="0076723F"/>
    <w:pPr>
      <w:autoSpaceDN w:val="0"/>
      <w:adjustRightInd w:val="0"/>
      <w:spacing w:line="260" w:lineRule="atLeast"/>
      <w:ind w:left="227" w:hanging="227"/>
      <w:textAlignment w:val="baseline"/>
    </w:pPr>
    <w:rPr>
      <w:rFonts w:ascii="Stag Light" w:hAnsi="Stag Light" w:cs="Stag Light"/>
      <w:spacing w:val="6"/>
      <w:sz w:val="21"/>
      <w:szCs w:val="21"/>
      <w:lang w:val="en-GB" w:eastAsia="el-GR"/>
    </w:rPr>
  </w:style>
  <w:style w:type="paragraph" w:styleId="ListParagraph">
    <w:name w:val="List Paragraph"/>
    <w:basedOn w:val="Normal"/>
    <w:uiPriority w:val="34"/>
    <w:qFormat/>
    <w:rsid w:val="00D66834"/>
    <w:pPr>
      <w:ind w:left="720"/>
      <w:contextualSpacing/>
    </w:pPr>
  </w:style>
  <w:style w:type="paragraph" w:customStyle="1" w:styleId="TEXT11-13">
    <w:name w:val="TEXT_11-13"/>
    <w:basedOn w:val="Normal"/>
    <w:uiPriority w:val="99"/>
    <w:rsid w:val="008519DE"/>
    <w:pPr>
      <w:tabs>
        <w:tab w:val="left" w:pos="283"/>
      </w:tabs>
      <w:suppressAutoHyphens w:val="0"/>
      <w:autoSpaceDE w:val="0"/>
      <w:autoSpaceDN w:val="0"/>
      <w:adjustRightInd w:val="0"/>
      <w:spacing w:line="260" w:lineRule="atLeast"/>
      <w:textAlignment w:val="baseline"/>
    </w:pPr>
    <w:rPr>
      <w:rFonts w:ascii="F1FranklinGBook" w:hAnsi="F1FranklinGBook" w:cs="F1FranklinGBook"/>
      <w:color w:val="000000"/>
      <w:spacing w:val="-2"/>
      <w:sz w:val="22"/>
      <w:szCs w:val="22"/>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8003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58BE65-5457-41E7-B3DE-4B66A0648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TotalTime>
  <Pages>8</Pages>
  <Words>1077</Words>
  <Characters>5817</Characters>
  <Application>Microsoft Office Word</Application>
  <DocSecurity>0</DocSecurity>
  <Lines>48</Lines>
  <Paragraphs>13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The English Hub 2A_Test 1</vt:lpstr>
      <vt:lpstr>Full Blast 2 Tests</vt:lpstr>
    </vt:vector>
  </TitlesOfParts>
  <Company/>
  <LinksUpToDate>false</LinksUpToDate>
  <CharactersWithSpaces>6881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English Hub 2B_Final Test</dc:title>
  <dc:creator>H.Q.Mitchell; Marileni Malkogianni</dc:creator>
  <cp:lastModifiedBy>MMPublications</cp:lastModifiedBy>
  <cp:revision>225</cp:revision>
  <cp:lastPrinted>2012-09-04T11:21:00Z</cp:lastPrinted>
  <dcterms:created xsi:type="dcterms:W3CDTF">2013-02-20T08:21:00Z</dcterms:created>
  <dcterms:modified xsi:type="dcterms:W3CDTF">2017-06-12T09:45:00Z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1143293137</vt:i4>
  </property>
</Properties>
</file>